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12333" w:type="dxa"/>
        <w:tblInd w:w="-318" w:type="dxa"/>
        <w:tblLayout w:type="fixed"/>
        <w:tblLook w:val="0000"/>
      </w:tblPr>
      <w:tblGrid>
        <w:gridCol w:w="6380"/>
        <w:gridCol w:w="3118"/>
        <w:gridCol w:w="2835"/>
      </w:tblGrid>
      <w:tr w:rsidR="00EC6A03" w:rsidTr="00145BDE">
        <w:trPr>
          <w:trHeight w:val="1843"/>
        </w:trPr>
        <w:tc>
          <w:tcPr>
            <w:tcW w:w="6380" w:type="dxa"/>
            <w:shd w:val="clear" w:color="auto" w:fill="BFBFBF" w:themeFill="background1" w:themeFillShade="BF"/>
          </w:tcPr>
          <w:p w:rsidR="00581835" w:rsidRDefault="00EC6A03" w:rsidP="00581835">
            <w:pPr>
              <w:pageBreakBefore/>
              <w:shd w:val="clear" w:color="auto" w:fill="BFBFBF" w:themeFill="background1" w:themeFillShade="BF"/>
              <w:tabs>
                <w:tab w:val="left" w:pos="1200"/>
              </w:tabs>
              <w:suppressAutoHyphens/>
              <w:spacing w:after="100" w:afterAutospacing="1" w:line="276" w:lineRule="auto"/>
              <w:ind w:left="318" w:right="459"/>
              <w:rPr>
                <w:rFonts w:ascii="Times New Roman" w:hAnsi="Times New Roman"/>
                <w:sz w:val="52"/>
                <w:szCs w:val="52"/>
                <w:lang w:val="en-GB"/>
              </w:rPr>
            </w:pPr>
            <w:proofErr w:type="spellStart"/>
            <w:r w:rsidRPr="007773CD">
              <w:rPr>
                <w:rFonts w:ascii="Times New Roman" w:hAnsi="Times New Roman"/>
                <w:sz w:val="52"/>
                <w:szCs w:val="52"/>
                <w:lang w:val="en-GB"/>
              </w:rPr>
              <w:t>Hancer</w:t>
            </w:r>
            <w:proofErr w:type="spellEnd"/>
            <w:r w:rsidRPr="007773CD">
              <w:rPr>
                <w:rFonts w:ascii="Times New Roman" w:hAnsi="Times New Roman"/>
                <w:sz w:val="52"/>
                <w:szCs w:val="52"/>
                <w:lang w:val="en-GB"/>
              </w:rPr>
              <w:t xml:space="preserve"> </w:t>
            </w:r>
            <w:proofErr w:type="spellStart"/>
            <w:r w:rsidRPr="007773CD">
              <w:rPr>
                <w:rFonts w:ascii="Times New Roman" w:hAnsi="Times New Roman"/>
                <w:sz w:val="52"/>
                <w:szCs w:val="52"/>
                <w:lang w:val="en-GB"/>
              </w:rPr>
              <w:t>Sumeyye</w:t>
            </w:r>
            <w:proofErr w:type="spellEnd"/>
          </w:p>
          <w:p w:rsidR="00581835" w:rsidRPr="00EF0010" w:rsidRDefault="00EF0010" w:rsidP="00581835">
            <w:pPr>
              <w:pageBreakBefore/>
              <w:shd w:val="clear" w:color="auto" w:fill="BFBFBF" w:themeFill="background1" w:themeFillShade="BF"/>
              <w:tabs>
                <w:tab w:val="left" w:pos="1200"/>
              </w:tabs>
              <w:suppressAutoHyphens/>
              <w:spacing w:before="100" w:beforeAutospacing="1" w:after="0" w:line="276" w:lineRule="auto"/>
              <w:ind w:left="318" w:right="459"/>
              <w:jc w:val="both"/>
              <w:rPr>
                <w:rFonts w:cs="Calibri Light"/>
                <w:bCs/>
                <w:lang w:val="en-GB"/>
              </w:rPr>
            </w:pPr>
            <w:r w:rsidRPr="007773CD">
              <w:rPr>
                <w:rStyle w:val="Emphaseple"/>
                <w:rFonts w:cs="Calibri Light"/>
                <w:bCs/>
                <w:i w:val="0"/>
                <w:iCs w:val="0"/>
                <w:color w:val="auto"/>
                <w:lang w:val="en-GB"/>
              </w:rPr>
              <w:t>An adaptable individual who is a good communicator and an effective team-player. Embraces new challenges and is working towards a career in International Relations</w:t>
            </w:r>
          </w:p>
        </w:tc>
        <w:tc>
          <w:tcPr>
            <w:tcW w:w="3118" w:type="dxa"/>
            <w:shd w:val="clear" w:color="auto" w:fill="000000" w:themeFill="text1"/>
          </w:tcPr>
          <w:p w:rsidR="00EC6A03" w:rsidRDefault="00EC6A03">
            <w:pPr>
              <w:pStyle w:val="Normal1"/>
              <w:spacing w:after="0" w:line="276" w:lineRule="auto"/>
              <w:ind w:left="0" w:firstLine="0"/>
              <w:rPr>
                <w:rFonts w:ascii="Calibri Light" w:hAnsi="Calibri Light" w:cs="Calibri Light"/>
                <w:color w:val="auto"/>
                <w:lang w:val="en-GB"/>
              </w:rPr>
            </w:pPr>
          </w:p>
          <w:p w:rsidR="00EC6A03" w:rsidRDefault="00EC6A03">
            <w:pPr>
              <w:pStyle w:val="Normal1"/>
              <w:spacing w:after="0" w:line="276" w:lineRule="auto"/>
              <w:ind w:left="0" w:firstLine="176"/>
              <w:rPr>
                <w:rStyle w:val="Policepardfaut1"/>
                <w:rFonts w:ascii="Calibri Light" w:hAnsi="Calibri Light" w:cs="Calibri Light"/>
                <w:color w:val="auto"/>
                <w:sz w:val="22"/>
              </w:rPr>
            </w:pPr>
            <w:r>
              <w:rPr>
                <w:rStyle w:val="Policepardfaut1"/>
                <w:rFonts w:ascii="Calibri Light" w:hAnsi="Calibri Light" w:cs="Calibri Light"/>
                <w:color w:val="auto"/>
                <w:sz w:val="22"/>
              </w:rPr>
              <w:t>16, rue de Saverne</w:t>
            </w:r>
          </w:p>
          <w:p w:rsidR="00EC6A03" w:rsidRDefault="00EC6A03" w:rsidP="000D4972">
            <w:pPr>
              <w:pStyle w:val="Normal1"/>
              <w:tabs>
                <w:tab w:val="left" w:pos="2444"/>
              </w:tabs>
              <w:spacing w:after="0" w:line="276" w:lineRule="auto"/>
              <w:ind w:left="176" w:right="175" w:firstLine="0"/>
              <w:rPr>
                <w:rStyle w:val="Policepardfaut1"/>
                <w:rFonts w:ascii="Calibri Light" w:hAnsi="Calibri Light" w:cs="Calibri Light"/>
                <w:color w:val="auto"/>
                <w:sz w:val="22"/>
              </w:rPr>
            </w:pPr>
            <w:r>
              <w:rPr>
                <w:rStyle w:val="Policepardfaut1"/>
                <w:rFonts w:ascii="Calibri Light" w:hAnsi="Calibri Light" w:cs="Calibri Light"/>
                <w:color w:val="auto"/>
                <w:sz w:val="22"/>
              </w:rPr>
              <w:t>67350 - VAL DE MODER</w:t>
            </w:r>
          </w:p>
          <w:p w:rsidR="00EC6A03" w:rsidRPr="00C4770F" w:rsidRDefault="00EC6A03" w:rsidP="00C4770F">
            <w:pPr>
              <w:pStyle w:val="Normal1"/>
              <w:spacing w:after="0" w:line="276" w:lineRule="auto"/>
              <w:ind w:left="176" w:firstLine="0"/>
              <w:rPr>
                <w:rStyle w:val="Policepardfaut1"/>
                <w:rFonts w:ascii="Calibri Light" w:hAnsi="Calibri Light" w:cs="Calibri Light"/>
                <w:color w:val="auto"/>
                <w:sz w:val="22"/>
              </w:rPr>
            </w:pPr>
            <w:r>
              <w:rPr>
                <w:rStyle w:val="Policepardfaut1"/>
                <w:rFonts w:ascii="Calibri Light" w:hAnsi="Calibri Light" w:cs="Calibri Light"/>
                <w:color w:val="auto"/>
                <w:sz w:val="22"/>
              </w:rPr>
              <w:t>Tel. (+33 6.42.97.82.38)</w:t>
            </w:r>
          </w:p>
          <w:p w:rsidR="00EC6A03" w:rsidRDefault="00EC6A03" w:rsidP="00EF0010">
            <w:pPr>
              <w:pStyle w:val="Normal1"/>
              <w:spacing w:after="0" w:line="276" w:lineRule="auto"/>
              <w:ind w:left="0" w:firstLine="176"/>
              <w:rPr>
                <w:rFonts w:ascii="Calibri Light" w:hAnsi="Calibri Light" w:cs="Calibri Light"/>
                <w:color w:val="auto"/>
                <w:lang w:val="en-GB"/>
              </w:rPr>
            </w:pPr>
            <w:r>
              <w:rPr>
                <w:rStyle w:val="Policepardfaut1"/>
                <w:rFonts w:ascii="Calibri Light" w:hAnsi="Calibri Light" w:cs="Calibri Light"/>
                <w:color w:val="auto"/>
                <w:sz w:val="22"/>
                <w:lang w:val="en-GB"/>
              </w:rPr>
              <w:t xml:space="preserve">Mail : </w:t>
            </w:r>
            <w:hyperlink r:id="rId6" w:anchor="_blank" w:history="1">
              <w:r>
                <w:rPr>
                  <w:rStyle w:val="Lienhypertexte1"/>
                  <w:rFonts w:ascii="Calibri Light" w:hAnsi="Calibri Light" w:cs="Calibri Light"/>
                  <w:color w:val="auto"/>
                  <w:sz w:val="22"/>
                  <w:lang w:val="en-GB"/>
                </w:rPr>
                <w:t>s.hancer@live.fr</w:t>
              </w:r>
            </w:hyperlink>
          </w:p>
        </w:tc>
        <w:tc>
          <w:tcPr>
            <w:tcW w:w="2835" w:type="dxa"/>
            <w:shd w:val="clear" w:color="auto" w:fill="000000"/>
          </w:tcPr>
          <w:p w:rsidR="00EC6A03" w:rsidRDefault="00EC6A03">
            <w:pPr>
              <w:pStyle w:val="Normal1"/>
              <w:spacing w:after="0" w:line="276" w:lineRule="auto"/>
              <w:ind w:left="0" w:firstLine="0"/>
              <w:rPr>
                <w:rFonts w:ascii="Calibri Light" w:hAnsi="Calibri Light" w:cs="Calibri Light"/>
                <w:color w:val="auto"/>
                <w:lang w:val="en-GB"/>
              </w:rPr>
            </w:pPr>
          </w:p>
          <w:p w:rsidR="00EC6A03" w:rsidRDefault="00EC6A03">
            <w:pPr>
              <w:pStyle w:val="Normal1"/>
              <w:spacing w:after="0" w:line="276" w:lineRule="auto"/>
              <w:ind w:left="0" w:firstLine="0"/>
              <w:rPr>
                <w:rStyle w:val="Policepardfaut1"/>
                <w:rFonts w:ascii="Calibri Light" w:hAnsi="Calibri Light" w:cs="Calibri Light"/>
                <w:color w:val="auto"/>
                <w:sz w:val="22"/>
                <w:lang w:val="en-GB"/>
              </w:rPr>
            </w:pPr>
            <w:r>
              <w:rPr>
                <w:rStyle w:val="Policepardfaut1"/>
                <w:rFonts w:ascii="Calibri Light" w:hAnsi="Calibri Light" w:cs="Calibri Light"/>
                <w:color w:val="auto"/>
                <w:sz w:val="22"/>
                <w:lang w:val="en-GB"/>
              </w:rPr>
              <w:t>27th  of March 1995</w:t>
            </w:r>
          </w:p>
          <w:p w:rsidR="00EC6A03" w:rsidRDefault="00EC6A03">
            <w:pPr>
              <w:pStyle w:val="Normal1"/>
              <w:spacing w:after="0" w:line="276" w:lineRule="auto"/>
              <w:ind w:left="0" w:firstLine="0"/>
              <w:rPr>
                <w:rStyle w:val="Policepardfaut1"/>
                <w:rFonts w:ascii="Calibri Light" w:hAnsi="Calibri Light" w:cs="Calibri Light"/>
                <w:color w:val="auto"/>
                <w:sz w:val="22"/>
                <w:lang w:val="en-GB"/>
              </w:rPr>
            </w:pPr>
            <w:r>
              <w:rPr>
                <w:rStyle w:val="Policepardfaut1"/>
                <w:rFonts w:ascii="Calibri Light" w:hAnsi="Calibri Light" w:cs="Calibri Light"/>
                <w:color w:val="auto"/>
                <w:sz w:val="22"/>
                <w:lang w:val="en-GB"/>
              </w:rPr>
              <w:t>23 years old</w:t>
            </w:r>
          </w:p>
          <w:p w:rsidR="00EC6A03" w:rsidRDefault="00EC6A03">
            <w:pPr>
              <w:pStyle w:val="Normal1"/>
              <w:spacing w:after="0" w:line="276" w:lineRule="auto"/>
              <w:ind w:left="0" w:firstLine="0"/>
              <w:rPr>
                <w:rStyle w:val="Policepardfaut1"/>
                <w:rFonts w:ascii="Calibri Light" w:hAnsi="Calibri Light" w:cs="Calibri Light"/>
                <w:color w:val="auto"/>
                <w:sz w:val="22"/>
                <w:lang w:val="en-GB"/>
              </w:rPr>
            </w:pPr>
            <w:r>
              <w:rPr>
                <w:rStyle w:val="Policepardfaut1"/>
                <w:rFonts w:ascii="Calibri Light" w:hAnsi="Calibri Light" w:cs="Calibri Light"/>
                <w:color w:val="auto"/>
                <w:sz w:val="22"/>
                <w:lang w:val="en-GB"/>
              </w:rPr>
              <w:t>Clean driving licence</w:t>
            </w:r>
          </w:p>
          <w:p w:rsidR="00EC6A03" w:rsidRDefault="00EC6A03">
            <w:pPr>
              <w:pStyle w:val="Normal1"/>
              <w:spacing w:after="0" w:line="276" w:lineRule="auto"/>
              <w:ind w:left="0" w:firstLine="0"/>
            </w:pPr>
            <w:r>
              <w:rPr>
                <w:rStyle w:val="Policepardfaut1"/>
                <w:rFonts w:ascii="Calibri Light" w:hAnsi="Calibri Light" w:cs="Calibri Light"/>
                <w:color w:val="auto"/>
                <w:sz w:val="22"/>
                <w:lang w:val="en-GB"/>
              </w:rPr>
              <w:t>Nationality : French</w:t>
            </w:r>
          </w:p>
        </w:tc>
      </w:tr>
    </w:tbl>
    <w:p w:rsidR="00EC6A03" w:rsidRDefault="00EC6A03">
      <w:pPr>
        <w:pStyle w:val="Normal1"/>
        <w:spacing w:after="0"/>
        <w:rPr>
          <w:vanish/>
          <w:lang w:val="en-GB"/>
        </w:rPr>
      </w:pPr>
    </w:p>
    <w:tbl>
      <w:tblPr>
        <w:tblW w:w="11523" w:type="dxa"/>
        <w:tblInd w:w="10" w:type="dxa"/>
        <w:tblLayout w:type="fixed"/>
        <w:tblCellMar>
          <w:left w:w="10" w:type="dxa"/>
          <w:right w:w="10" w:type="dxa"/>
        </w:tblCellMar>
        <w:tblLook w:val="0000"/>
      </w:tblPr>
      <w:tblGrid>
        <w:gridCol w:w="2977"/>
        <w:gridCol w:w="40"/>
        <w:gridCol w:w="8182"/>
        <w:gridCol w:w="142"/>
        <w:gridCol w:w="40"/>
        <w:gridCol w:w="142"/>
      </w:tblGrid>
      <w:tr w:rsidR="002A5165" w:rsidTr="001D455B">
        <w:trPr>
          <w:gridAfter w:val="1"/>
          <w:wAfter w:w="142" w:type="dxa"/>
          <w:trHeight w:val="113"/>
        </w:trPr>
        <w:tc>
          <w:tcPr>
            <w:tcW w:w="11199" w:type="dxa"/>
            <w:gridSpan w:val="3"/>
            <w:shd w:val="clear" w:color="auto" w:fill="auto"/>
          </w:tcPr>
          <w:p w:rsidR="002A5165" w:rsidRPr="000D4972" w:rsidRDefault="002A5165" w:rsidP="007773CD">
            <w:pPr>
              <w:pStyle w:val="Titre1"/>
              <w:spacing w:after="120"/>
            </w:pPr>
            <w:r w:rsidRPr="000D4972">
              <w:rPr>
                <w:rStyle w:val="Rfrenceintense"/>
                <w:bCs w:val="0"/>
                <w:smallCaps w:val="0"/>
                <w:color w:val="2E74B5"/>
                <w:spacing w:val="0"/>
              </w:rPr>
              <w:t>EDUCATION</w:t>
            </w:r>
          </w:p>
        </w:tc>
        <w:tc>
          <w:tcPr>
            <w:tcW w:w="182" w:type="dxa"/>
            <w:gridSpan w:val="2"/>
            <w:vMerge w:val="restart"/>
            <w:shd w:val="clear" w:color="auto" w:fill="auto"/>
          </w:tcPr>
          <w:p w:rsidR="002A5165" w:rsidRDefault="002A5165">
            <w:pPr>
              <w:pStyle w:val="Normal1"/>
              <w:ind w:left="527" w:firstLine="2410"/>
            </w:pPr>
          </w:p>
        </w:tc>
      </w:tr>
      <w:tr w:rsidR="002A5165" w:rsidRPr="00C4770F" w:rsidTr="001D455B">
        <w:trPr>
          <w:gridAfter w:val="1"/>
          <w:wAfter w:w="142" w:type="dxa"/>
          <w:trHeight w:val="276"/>
        </w:trPr>
        <w:tc>
          <w:tcPr>
            <w:tcW w:w="11199" w:type="dxa"/>
            <w:gridSpan w:val="3"/>
            <w:vMerge w:val="restart"/>
            <w:shd w:val="clear" w:color="auto" w:fill="FFFFFF" w:themeFill="background1"/>
          </w:tcPr>
          <w:p w:rsidR="00160C97" w:rsidRDefault="002A5165" w:rsidP="00160C97">
            <w:pPr>
              <w:pStyle w:val="Normal1"/>
              <w:spacing w:after="0"/>
              <w:ind w:left="0" w:right="488"/>
              <w:rPr>
                <w:rStyle w:val="Rfrenceintense"/>
                <w:color w:val="000000"/>
                <w:sz w:val="22"/>
                <w:lang w:val="en-GB"/>
              </w:rPr>
            </w:pPr>
            <w:r>
              <w:rPr>
                <w:rStyle w:val="Rfrenceintense"/>
                <w:color w:val="000000"/>
                <w:sz w:val="22"/>
                <w:lang w:val="en-GB"/>
              </w:rPr>
              <w:t xml:space="preserve">Distance learning of Law at University Paris 1 </w:t>
            </w:r>
            <w:proofErr w:type="spellStart"/>
            <w:r>
              <w:rPr>
                <w:rStyle w:val="Rfrenceintense"/>
                <w:color w:val="000000"/>
                <w:sz w:val="22"/>
                <w:lang w:val="en-GB"/>
              </w:rPr>
              <w:t>Panthéon</w:t>
            </w:r>
            <w:proofErr w:type="spellEnd"/>
            <w:r>
              <w:rPr>
                <w:rStyle w:val="Rfrenceintense"/>
                <w:color w:val="000000"/>
                <w:sz w:val="22"/>
                <w:lang w:val="en-GB"/>
              </w:rPr>
              <w:t xml:space="preserve"> Sorbonne – Paris (France)</w:t>
            </w:r>
          </w:p>
          <w:p w:rsidR="00160C97" w:rsidRPr="00160C97" w:rsidRDefault="00160C97" w:rsidP="00160C97">
            <w:pPr>
              <w:pStyle w:val="Normal1"/>
              <w:spacing w:after="0"/>
              <w:ind w:left="0" w:right="488"/>
              <w:rPr>
                <w:rStyle w:val="Policepardfaut1"/>
                <w:rFonts w:asciiTheme="minorHAnsi" w:hAnsiTheme="minorHAnsi" w:cstheme="minorHAnsi"/>
                <w:b/>
                <w:bCs/>
                <w:smallCaps/>
                <w:spacing w:val="5"/>
                <w:sz w:val="22"/>
                <w:lang w:val="en-GB"/>
              </w:rPr>
            </w:pPr>
            <w:r w:rsidRPr="00160C97">
              <w:rPr>
                <w:rStyle w:val="Rfrenceintense"/>
                <w:rFonts w:asciiTheme="minorHAnsi" w:hAnsiTheme="minorHAnsi" w:cstheme="minorHAnsi"/>
                <w:b w:val="0"/>
                <w:color w:val="000000"/>
                <w:sz w:val="22"/>
                <w:lang w:val="en-GB"/>
              </w:rPr>
              <w:t>2017-2018</w:t>
            </w:r>
            <w:r w:rsidR="002A5165" w:rsidRPr="00160C97">
              <w:rPr>
                <w:rStyle w:val="Policepardfaut1"/>
                <w:rFonts w:asciiTheme="minorHAnsi" w:hAnsiTheme="minorHAnsi" w:cstheme="minorHAnsi"/>
                <w:b/>
                <w:sz w:val="22"/>
                <w:lang w:val="en-GB"/>
              </w:rPr>
              <w:t xml:space="preserve"> </w:t>
            </w:r>
          </w:p>
          <w:p w:rsidR="002A5165" w:rsidRDefault="002A5165" w:rsidP="00160C97">
            <w:pPr>
              <w:pStyle w:val="Normal1"/>
              <w:spacing w:before="120" w:after="0"/>
              <w:ind w:left="0" w:right="557"/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</w:pPr>
            <w:r>
              <w:rPr>
                <w:rStyle w:val="Rfrenceintense"/>
                <w:color w:val="000000"/>
                <w:sz w:val="22"/>
                <w:lang w:val="en-GB"/>
              </w:rPr>
              <w:t xml:space="preserve">Bachelor of Arts in Applied </w:t>
            </w:r>
            <w:r w:rsidR="00704CBC">
              <w:rPr>
                <w:rStyle w:val="Rfrenceintense"/>
                <w:color w:val="000000"/>
                <w:sz w:val="22"/>
                <w:lang w:val="en-GB"/>
              </w:rPr>
              <w:t>Foreign</w:t>
            </w:r>
            <w:r>
              <w:rPr>
                <w:rStyle w:val="Rfrenceintense"/>
                <w:color w:val="000000"/>
                <w:sz w:val="22"/>
                <w:lang w:val="en-GB"/>
              </w:rPr>
              <w:t xml:space="preserve"> Language</w:t>
            </w:r>
            <w:r w:rsidR="00704CBC">
              <w:rPr>
                <w:rStyle w:val="Rfrenceintense"/>
                <w:color w:val="000000"/>
                <w:sz w:val="22"/>
                <w:lang w:val="en-GB"/>
              </w:rPr>
              <w:t>s</w:t>
            </w:r>
            <w:r>
              <w:rPr>
                <w:rStyle w:val="Rfrenceintense"/>
                <w:color w:val="000000"/>
                <w:sz w:val="22"/>
                <w:lang w:val="en-GB"/>
              </w:rPr>
              <w:t xml:space="preserve"> at University of Strasbourg, Honours : 2:2 </w:t>
            </w:r>
          </w:p>
          <w:p w:rsidR="002A5165" w:rsidRDefault="00160C97" w:rsidP="00160C97">
            <w:pPr>
              <w:pStyle w:val="Normal1"/>
              <w:spacing w:after="0" w:line="240" w:lineRule="auto"/>
              <w:ind w:left="3534" w:right="557" w:hanging="3544"/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2014 – 2017                                           </w:t>
            </w:r>
            <w:r w:rsidR="00704CBC"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   </w:t>
            </w:r>
            <w:r w:rsidR="002A5165"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 xml:space="preserve">Majors:  </w:t>
            </w:r>
            <w:r w:rsidR="002A5165"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English and German language and </w:t>
            </w:r>
            <w:r w:rsidR="007773CD">
              <w:rPr>
                <w:rStyle w:val="Policepardfaut1"/>
                <w:rFonts w:ascii="Calibri" w:hAnsi="Calibri" w:cs="Calibri"/>
                <w:sz w:val="22"/>
                <w:lang w:val="en-GB"/>
              </w:rPr>
              <w:t>Civilisation</w:t>
            </w:r>
            <w:r w:rsidR="002A5165"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. </w:t>
            </w:r>
            <w:r w:rsidR="002A5165">
              <w:rPr>
                <w:rStyle w:val="Policepardfaut1"/>
                <w:rFonts w:ascii="Calibri" w:hAnsi="Calibri" w:cs="Calibri"/>
                <w:sz w:val="22"/>
                <w:lang w:val="en-GB"/>
              </w:rPr>
              <w:tab/>
            </w:r>
            <w:r w:rsidR="002A5165"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ab/>
            </w:r>
          </w:p>
          <w:p w:rsidR="002A5165" w:rsidRDefault="002A5165" w:rsidP="000A51F7">
            <w:pPr>
              <w:pStyle w:val="Normal1"/>
              <w:spacing w:after="0" w:line="240" w:lineRule="auto"/>
              <w:ind w:left="3392" w:right="557" w:firstLine="0"/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 xml:space="preserve">Minor subjects: </w:t>
            </w: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European institutions, International relations and </w:t>
            </w:r>
            <w:proofErr w:type="spellStart"/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interculturality</w:t>
            </w:r>
            <w:proofErr w:type="spellEnd"/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, rhetoric and argumentation, journalistic writing, Marketing</w:t>
            </w:r>
            <w:r w:rsidR="00704CBC">
              <w:rPr>
                <w:rStyle w:val="Policepardfaut1"/>
                <w:rFonts w:ascii="Calibri" w:hAnsi="Calibri" w:cs="Calibri"/>
                <w:sz w:val="22"/>
                <w:lang w:val="en-GB"/>
              </w:rPr>
              <w:t>.</w:t>
            </w:r>
          </w:p>
          <w:p w:rsidR="002A5165" w:rsidRDefault="002A5165" w:rsidP="000A51F7">
            <w:pPr>
              <w:pStyle w:val="Normal1"/>
              <w:spacing w:after="0" w:line="240" w:lineRule="auto"/>
              <w:ind w:left="3534" w:right="416" w:hanging="142"/>
              <w:rPr>
                <w:rStyle w:val="Rfrenceintense"/>
                <w:color w:val="000000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 xml:space="preserve">Optional subjects: </w:t>
            </w: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Russian, Arab </w:t>
            </w:r>
            <w:r w:rsidR="007773CD">
              <w:rPr>
                <w:rStyle w:val="Policepardfaut1"/>
                <w:rFonts w:ascii="Calibri" w:hAnsi="Calibri" w:cs="Calibri"/>
                <w:sz w:val="22"/>
                <w:lang w:val="en-GB"/>
              </w:rPr>
              <w:t>Civilisation</w:t>
            </w: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.</w:t>
            </w:r>
          </w:p>
          <w:p w:rsidR="00160C97" w:rsidRDefault="002A5165" w:rsidP="00160C97">
            <w:pPr>
              <w:pStyle w:val="Normal1"/>
              <w:spacing w:before="120" w:after="0"/>
              <w:ind w:left="0" w:right="488"/>
              <w:rPr>
                <w:rStyle w:val="Rfrenceintense"/>
                <w:color w:val="000000"/>
                <w:sz w:val="22"/>
                <w:lang w:val="en-GB"/>
              </w:rPr>
            </w:pPr>
            <w:r>
              <w:rPr>
                <w:rStyle w:val="Rfrenceintense"/>
                <w:color w:val="000000"/>
                <w:sz w:val="22"/>
                <w:lang w:val="en-GB"/>
              </w:rPr>
              <w:t>Baccalaureate (A-level equivalent): Economics and Socia</w:t>
            </w:r>
            <w:r w:rsidR="007773CD">
              <w:rPr>
                <w:rStyle w:val="Rfrenceintense"/>
                <w:color w:val="000000"/>
                <w:sz w:val="22"/>
                <w:lang w:val="en-GB"/>
              </w:rPr>
              <w:t xml:space="preserve">l Stream at </w:t>
            </w:r>
            <w:proofErr w:type="spellStart"/>
            <w:r w:rsidR="007773CD">
              <w:rPr>
                <w:rStyle w:val="Rfrenceintense"/>
                <w:color w:val="000000"/>
                <w:sz w:val="22"/>
                <w:lang w:val="en-GB"/>
              </w:rPr>
              <w:t>Adrien</w:t>
            </w:r>
            <w:proofErr w:type="spellEnd"/>
            <w:r w:rsidR="007773CD">
              <w:rPr>
                <w:rStyle w:val="Rfrenceintense"/>
                <w:color w:val="000000"/>
                <w:sz w:val="22"/>
                <w:lang w:val="en-GB"/>
              </w:rPr>
              <w:t xml:space="preserve"> Zeller 6th Form</w:t>
            </w:r>
          </w:p>
          <w:p w:rsidR="002A5165" w:rsidRDefault="00160C97" w:rsidP="00160C97">
            <w:pPr>
              <w:pStyle w:val="Normal1"/>
              <w:spacing w:after="0"/>
              <w:ind w:left="0" w:right="488"/>
              <w:rPr>
                <w:rStyle w:val="Rfrenceintense"/>
                <w:color w:val="000000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2010 – 2013</w:t>
            </w:r>
            <w:r>
              <w:rPr>
                <w:rStyle w:val="Rfrenceintense"/>
                <w:color w:val="000000"/>
                <w:sz w:val="22"/>
                <w:lang w:val="en-GB"/>
              </w:rPr>
              <w:tab/>
            </w:r>
            <w:r>
              <w:rPr>
                <w:rStyle w:val="Rfrenceintense"/>
                <w:color w:val="000000"/>
                <w:sz w:val="22"/>
                <w:lang w:val="en-GB"/>
              </w:rPr>
              <w:tab/>
            </w:r>
            <w:r>
              <w:rPr>
                <w:rStyle w:val="Rfrenceintense"/>
                <w:color w:val="000000"/>
                <w:sz w:val="22"/>
                <w:lang w:val="en-GB"/>
              </w:rPr>
              <w:tab/>
            </w:r>
            <w:r>
              <w:rPr>
                <w:rStyle w:val="Rfrenceintense"/>
                <w:color w:val="000000"/>
                <w:sz w:val="22"/>
                <w:lang w:val="en-GB"/>
              </w:rPr>
              <w:tab/>
            </w:r>
            <w:r>
              <w:rPr>
                <w:rStyle w:val="Rfrenceintense"/>
                <w:color w:val="000000"/>
                <w:sz w:val="22"/>
                <w:lang w:val="en-GB"/>
              </w:rPr>
              <w:tab/>
            </w:r>
          </w:p>
          <w:p w:rsidR="00160C97" w:rsidRDefault="002A5165" w:rsidP="00160C97">
            <w:pPr>
              <w:pStyle w:val="Normal1"/>
              <w:spacing w:before="120" w:after="0"/>
              <w:ind w:left="0" w:right="488"/>
              <w:jc w:val="left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Rfrenceintense"/>
                <w:color w:val="000000"/>
                <w:sz w:val="22"/>
                <w:lang w:val="en-GB"/>
              </w:rPr>
              <w:t>Middlesbrough COLLEGE – United Kingdom</w:t>
            </w:r>
            <w:r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>:</w:t>
            </w: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 Learning of the English language.</w:t>
            </w:r>
            <w:r w:rsidR="00160C97"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 </w:t>
            </w:r>
          </w:p>
          <w:p w:rsidR="002A5165" w:rsidRPr="00160C97" w:rsidRDefault="00160C97" w:rsidP="00160C97">
            <w:pPr>
              <w:pStyle w:val="Normal1"/>
              <w:spacing w:after="0"/>
              <w:ind w:left="0" w:right="488"/>
              <w:jc w:val="left"/>
              <w:rPr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2013 – 2014</w:t>
            </w:r>
          </w:p>
        </w:tc>
        <w:tc>
          <w:tcPr>
            <w:tcW w:w="182" w:type="dxa"/>
            <w:gridSpan w:val="2"/>
            <w:vMerge/>
            <w:tcBorders>
              <w:left w:val="nil"/>
            </w:tcBorders>
            <w:shd w:val="clear" w:color="auto" w:fill="auto"/>
          </w:tcPr>
          <w:p w:rsidR="002A5165" w:rsidRDefault="002A5165">
            <w:pPr>
              <w:pStyle w:val="Normal1"/>
              <w:spacing w:before="120" w:after="160"/>
              <w:ind w:left="0" w:firstLine="0"/>
              <w:rPr>
                <w:lang w:val="en-GB"/>
              </w:rPr>
            </w:pPr>
          </w:p>
        </w:tc>
      </w:tr>
      <w:tr w:rsidR="00EC6A03" w:rsidRPr="00C4770F" w:rsidTr="001D455B">
        <w:trPr>
          <w:gridAfter w:val="1"/>
          <w:wAfter w:w="142" w:type="dxa"/>
          <w:trHeight w:val="1878"/>
        </w:trPr>
        <w:tc>
          <w:tcPr>
            <w:tcW w:w="11199" w:type="dxa"/>
            <w:gridSpan w:val="3"/>
            <w:vMerge/>
            <w:shd w:val="clear" w:color="auto" w:fill="FFFFFF" w:themeFill="background1"/>
          </w:tcPr>
          <w:p w:rsidR="00EC6A03" w:rsidRPr="00C4770F" w:rsidRDefault="00EC6A03">
            <w:pPr>
              <w:rPr>
                <w:lang w:val="en-US"/>
              </w:rPr>
            </w:pPr>
          </w:p>
        </w:tc>
        <w:tc>
          <w:tcPr>
            <w:tcW w:w="182" w:type="dxa"/>
            <w:gridSpan w:val="2"/>
            <w:tcBorders>
              <w:left w:val="nil"/>
            </w:tcBorders>
            <w:shd w:val="clear" w:color="auto" w:fill="auto"/>
          </w:tcPr>
          <w:p w:rsidR="00EC6A03" w:rsidRDefault="00EC6A03">
            <w:pPr>
              <w:pStyle w:val="Normal1"/>
              <w:spacing w:after="0" w:line="360" w:lineRule="auto"/>
              <w:ind w:left="0" w:right="485" w:firstLine="0"/>
              <w:rPr>
                <w:lang w:val="en-GB"/>
              </w:rPr>
            </w:pPr>
          </w:p>
        </w:tc>
      </w:tr>
      <w:tr w:rsidR="00EC6A03" w:rsidRPr="00C4770F" w:rsidTr="001D455B">
        <w:trPr>
          <w:gridAfter w:val="1"/>
          <w:wAfter w:w="142" w:type="dxa"/>
          <w:trHeight w:val="209"/>
        </w:trPr>
        <w:tc>
          <w:tcPr>
            <w:tcW w:w="11199" w:type="dxa"/>
            <w:gridSpan w:val="3"/>
            <w:vMerge/>
            <w:shd w:val="clear" w:color="auto" w:fill="FFFFFF" w:themeFill="background1"/>
          </w:tcPr>
          <w:p w:rsidR="00EC6A03" w:rsidRPr="00C4770F" w:rsidRDefault="00EC6A03">
            <w:pPr>
              <w:rPr>
                <w:lang w:val="en-US"/>
              </w:rPr>
            </w:pPr>
          </w:p>
        </w:tc>
        <w:tc>
          <w:tcPr>
            <w:tcW w:w="182" w:type="dxa"/>
            <w:gridSpan w:val="2"/>
            <w:tcBorders>
              <w:left w:val="nil"/>
            </w:tcBorders>
            <w:shd w:val="clear" w:color="auto" w:fill="auto"/>
          </w:tcPr>
          <w:p w:rsidR="00EC6A03" w:rsidRDefault="00EC6A03">
            <w:pPr>
              <w:pStyle w:val="Normal1"/>
              <w:spacing w:after="0"/>
              <w:ind w:left="0" w:right="485" w:firstLine="0"/>
              <w:rPr>
                <w:lang w:val="en-GB"/>
              </w:rPr>
            </w:pPr>
          </w:p>
        </w:tc>
      </w:tr>
      <w:tr w:rsidR="00EC6A03" w:rsidRPr="00C4770F" w:rsidTr="001D455B">
        <w:trPr>
          <w:gridAfter w:val="1"/>
          <w:wAfter w:w="142" w:type="dxa"/>
          <w:trHeight w:val="107"/>
        </w:trPr>
        <w:tc>
          <w:tcPr>
            <w:tcW w:w="11199" w:type="dxa"/>
            <w:gridSpan w:val="3"/>
            <w:vMerge/>
            <w:shd w:val="clear" w:color="auto" w:fill="FFFFFF" w:themeFill="background1"/>
          </w:tcPr>
          <w:p w:rsidR="00EC6A03" w:rsidRPr="00C4770F" w:rsidRDefault="00EC6A03">
            <w:pPr>
              <w:rPr>
                <w:lang w:val="en-US"/>
              </w:rPr>
            </w:pPr>
          </w:p>
        </w:tc>
        <w:tc>
          <w:tcPr>
            <w:tcW w:w="182" w:type="dxa"/>
            <w:gridSpan w:val="2"/>
            <w:tcBorders>
              <w:left w:val="nil"/>
            </w:tcBorders>
            <w:shd w:val="clear" w:color="auto" w:fill="auto"/>
          </w:tcPr>
          <w:p w:rsidR="00EC6A03" w:rsidRDefault="00EC6A03">
            <w:pPr>
              <w:pStyle w:val="Normal1"/>
              <w:spacing w:before="120" w:after="0"/>
              <w:ind w:left="0" w:firstLine="0"/>
              <w:jc w:val="left"/>
              <w:rPr>
                <w:lang w:val="en-GB"/>
              </w:rPr>
            </w:pPr>
          </w:p>
        </w:tc>
      </w:tr>
      <w:tr w:rsidR="002A5165" w:rsidTr="007773CD">
        <w:trPr>
          <w:trHeight w:val="340"/>
        </w:trPr>
        <w:tc>
          <w:tcPr>
            <w:tcW w:w="11341" w:type="dxa"/>
            <w:gridSpan w:val="4"/>
            <w:shd w:val="clear" w:color="auto" w:fill="auto"/>
          </w:tcPr>
          <w:p w:rsidR="002A5165" w:rsidRPr="000D4972" w:rsidRDefault="00FF6392" w:rsidP="000A51F7">
            <w:pPr>
              <w:pStyle w:val="Titre1"/>
              <w:spacing w:before="360"/>
              <w:rPr>
                <w:rStyle w:val="Rfrenceintense"/>
              </w:rPr>
            </w:pPr>
            <w:r w:rsidRPr="000D4972">
              <w:rPr>
                <w:rStyle w:val="Rfrenceintense"/>
                <w:bCs w:val="0"/>
                <w:smallCaps w:val="0"/>
                <w:color w:val="2E74B5"/>
                <w:spacing w:val="0"/>
              </w:rPr>
              <w:t>E</w:t>
            </w:r>
            <w:r w:rsidR="000A51F7">
              <w:rPr>
                <w:rStyle w:val="Rfrenceintense"/>
                <w:bCs w:val="0"/>
                <w:smallCaps w:val="0"/>
                <w:color w:val="2E74B5"/>
                <w:spacing w:val="0"/>
              </w:rPr>
              <w:t>MPLOYMENT HISTORY</w:t>
            </w:r>
          </w:p>
        </w:tc>
        <w:tc>
          <w:tcPr>
            <w:tcW w:w="182" w:type="dxa"/>
            <w:gridSpan w:val="2"/>
            <w:tcBorders>
              <w:left w:val="nil"/>
            </w:tcBorders>
            <w:shd w:val="clear" w:color="auto" w:fill="auto"/>
          </w:tcPr>
          <w:p w:rsidR="002A5165" w:rsidRDefault="002A5165">
            <w:pPr>
              <w:pStyle w:val="Normal1"/>
              <w:ind w:left="0" w:firstLine="0"/>
            </w:pPr>
          </w:p>
        </w:tc>
      </w:tr>
      <w:tr w:rsidR="00FF6392" w:rsidRPr="00704CBC" w:rsidTr="00EF0010">
        <w:trPr>
          <w:gridAfter w:val="1"/>
          <w:wAfter w:w="142" w:type="dxa"/>
          <w:trHeight w:val="560"/>
        </w:trPr>
        <w:tc>
          <w:tcPr>
            <w:tcW w:w="2977" w:type="dxa"/>
            <w:shd w:val="clear" w:color="auto" w:fill="FFFFFF" w:themeFill="background1"/>
          </w:tcPr>
          <w:p w:rsidR="00160C97" w:rsidRPr="00C4770F" w:rsidRDefault="00160C97" w:rsidP="00160C97">
            <w:pPr>
              <w:pStyle w:val="Normal1"/>
              <w:pBdr>
                <w:bar w:val="single" w:sz="4" w:color="auto"/>
              </w:pBdr>
              <w:shd w:val="clear" w:color="auto" w:fill="FFFFFF" w:themeFill="background1"/>
              <w:spacing w:before="240" w:after="240"/>
              <w:ind w:left="0" w:firstLine="0"/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</w:pPr>
            <w:r w:rsidRPr="00C4770F"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>Objectives:</w:t>
            </w:r>
          </w:p>
          <w:p w:rsidR="00EC6A03" w:rsidRPr="007F02C2" w:rsidRDefault="00160C97" w:rsidP="00160C97">
            <w:pPr>
              <w:pStyle w:val="Normal1"/>
              <w:pBdr>
                <w:bar w:val="single" w:sz="4" w:color="auto"/>
              </w:pBdr>
              <w:shd w:val="clear" w:color="auto" w:fill="A6A6A6" w:themeFill="background1" w:themeFillShade="A6"/>
              <w:spacing w:before="120" w:after="160"/>
              <w:ind w:left="0" w:firstLine="0"/>
              <w:rPr>
                <w:rFonts w:ascii="Calibri" w:hAnsi="Calibri" w:cs="Calibri"/>
                <w:b/>
                <w:lang w:val="en-GB"/>
              </w:rPr>
            </w:pPr>
            <w:r w:rsidRPr="00F32962">
              <w:rPr>
                <w:rStyle w:val="Policepardfaut1"/>
                <w:rFonts w:ascii="Calibri" w:hAnsi="Calibri" w:cs="Calibri"/>
                <w:sz w:val="22"/>
                <w:shd w:val="clear" w:color="auto" w:fill="A6A6A6" w:themeFill="background1" w:themeFillShade="A6"/>
                <w:lang w:val="en-GB"/>
              </w:rPr>
              <w:t>Professional and social inclusion of young people and adults a in difficulty as well as of migrants, Promotion and teaching of European values</w:t>
            </w: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.</w:t>
            </w:r>
          </w:p>
        </w:tc>
        <w:tc>
          <w:tcPr>
            <w:tcW w:w="40" w:type="dxa"/>
            <w:shd w:val="clear" w:color="auto" w:fill="auto"/>
          </w:tcPr>
          <w:p w:rsidR="00EC6A03" w:rsidRDefault="00EC6A03">
            <w:pPr>
              <w:pStyle w:val="Normal1"/>
              <w:spacing w:before="120" w:after="160"/>
              <w:ind w:left="0" w:hanging="370"/>
              <w:rPr>
                <w:lang w:val="en-GB"/>
              </w:rPr>
            </w:pPr>
          </w:p>
        </w:tc>
        <w:tc>
          <w:tcPr>
            <w:tcW w:w="8182" w:type="dxa"/>
            <w:shd w:val="clear" w:color="auto" w:fill="auto"/>
          </w:tcPr>
          <w:p w:rsidR="00EC6A03" w:rsidRPr="00C4770F" w:rsidRDefault="00EC6A03" w:rsidP="002A5165">
            <w:pPr>
              <w:pStyle w:val="Normal1"/>
              <w:spacing w:before="240" w:after="0"/>
              <w:ind w:left="0" w:firstLine="0"/>
              <w:rPr>
                <w:rStyle w:val="lev1"/>
                <w:lang w:val="en-US"/>
              </w:rPr>
            </w:pPr>
            <w:r>
              <w:rPr>
                <w:rStyle w:val="Rfrenceintense"/>
                <w:color w:val="000000"/>
                <w:sz w:val="22"/>
                <w:lang w:val="en-GB"/>
              </w:rPr>
              <w:t>Civic service as Ambassador of Youth and Diversity at AMSED</w:t>
            </w:r>
          </w:p>
          <w:p w:rsidR="00FF6392" w:rsidRDefault="00EC6A03" w:rsidP="00EC6C93">
            <w:pPr>
              <w:pStyle w:val="Normal1"/>
              <w:spacing w:before="120" w:after="120"/>
              <w:jc w:val="left"/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</w:pPr>
            <w:r w:rsidRPr="000D4972">
              <w:rPr>
                <w:rStyle w:val="lev1"/>
                <w:lang w:val="en-US"/>
              </w:rPr>
              <w:t xml:space="preserve">European Project management                       </w:t>
            </w:r>
            <w:r w:rsidR="007F02C2">
              <w:rPr>
                <w:rStyle w:val="lev1"/>
                <w:lang w:val="en-US"/>
              </w:rPr>
              <w:t xml:space="preserve">    </w:t>
            </w:r>
            <w:r w:rsidR="00EC6C93">
              <w:rPr>
                <w:rStyle w:val="lev1"/>
                <w:lang w:val="en-US"/>
              </w:rPr>
              <w:t xml:space="preserve">        </w:t>
            </w:r>
            <w:r w:rsidRPr="000D4972">
              <w:rPr>
                <w:rStyle w:val="lev1"/>
                <w:lang w:val="en-US"/>
              </w:rPr>
              <w:t xml:space="preserve"> 10/2017 – 05/2018</w:t>
            </w:r>
            <w:r w:rsidR="00160C97"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 xml:space="preserve"> </w:t>
            </w:r>
          </w:p>
          <w:p w:rsidR="00160C97" w:rsidRPr="000D4972" w:rsidRDefault="00160C97" w:rsidP="00FF6392">
            <w:pPr>
              <w:pStyle w:val="Normal1"/>
              <w:spacing w:after="0"/>
              <w:jc w:val="left"/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>Duties</w:t>
            </w: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 :</w:t>
            </w:r>
          </w:p>
          <w:p w:rsidR="00160C97" w:rsidRDefault="00160C97" w:rsidP="00FF6392">
            <w:pPr>
              <w:pStyle w:val="Paragraphedeliste"/>
              <w:numPr>
                <w:ilvl w:val="0"/>
                <w:numId w:val="2"/>
              </w:numPr>
              <w:spacing w:after="0"/>
              <w:ind w:left="659" w:right="598" w:hanging="284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Leading, motivating and managing a team, becoming the focal point for communication,</w:t>
            </w:r>
          </w:p>
          <w:p w:rsidR="00160C97" w:rsidRDefault="00160C97" w:rsidP="00160C97">
            <w:pPr>
              <w:pStyle w:val="Paragraphedeliste"/>
              <w:numPr>
                <w:ilvl w:val="0"/>
                <w:numId w:val="2"/>
              </w:numPr>
              <w:spacing w:after="0"/>
              <w:ind w:left="659" w:right="598" w:hanging="284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Coordinating and managing all project activity, &amp; ensuring project deliverables are achieved to plan, Following of the project plan &amp; calendar, translating and interpreting from French into German and vice versa, </w:t>
            </w:r>
          </w:p>
          <w:p w:rsidR="00EC6A03" w:rsidRPr="00160C97" w:rsidRDefault="00160C97" w:rsidP="00160C97">
            <w:pPr>
              <w:pStyle w:val="Paragraphedeliste"/>
              <w:numPr>
                <w:ilvl w:val="0"/>
                <w:numId w:val="2"/>
              </w:numPr>
              <w:spacing w:after="0"/>
              <w:ind w:left="659" w:right="598" w:hanging="284"/>
              <w:rPr>
                <w:rFonts w:ascii="Calibri" w:hAnsi="Calibri" w:cs="Calibri"/>
                <w:sz w:val="22"/>
                <w:lang w:val="en-GB"/>
              </w:rPr>
            </w:pPr>
            <w:r w:rsidRPr="00160C97">
              <w:rPr>
                <w:rStyle w:val="Policepardfaut1"/>
                <w:rFonts w:ascii="Calibri" w:hAnsi="Calibri" w:cs="Calibri"/>
                <w:sz w:val="22"/>
                <w:lang w:val="en-GB"/>
              </w:rPr>
              <w:t>Recruiting beneficiaries, ensuring good relation and gaining their confidence,</w:t>
            </w:r>
          </w:p>
        </w:tc>
        <w:tc>
          <w:tcPr>
            <w:tcW w:w="182" w:type="dxa"/>
            <w:gridSpan w:val="2"/>
            <w:tcBorders>
              <w:left w:val="nil"/>
            </w:tcBorders>
            <w:shd w:val="clear" w:color="auto" w:fill="auto"/>
          </w:tcPr>
          <w:p w:rsidR="00EC6A03" w:rsidRPr="000D4972" w:rsidRDefault="00EC6A03">
            <w:pPr>
              <w:pStyle w:val="Normal1"/>
              <w:ind w:left="0" w:firstLine="0"/>
              <w:jc w:val="left"/>
              <w:rPr>
                <w:lang w:val="en-US"/>
              </w:rPr>
            </w:pPr>
          </w:p>
        </w:tc>
      </w:tr>
      <w:tr w:rsidR="00EF0010" w:rsidRPr="00704CBC" w:rsidTr="00776A6D">
        <w:tblPrEx>
          <w:tblCellMar>
            <w:left w:w="0" w:type="dxa"/>
            <w:right w:w="0" w:type="dxa"/>
          </w:tblCellMar>
        </w:tblPrEx>
        <w:trPr>
          <w:gridAfter w:val="1"/>
          <w:wAfter w:w="142" w:type="dxa"/>
          <w:trHeight w:val="2907"/>
        </w:trPr>
        <w:tc>
          <w:tcPr>
            <w:tcW w:w="2977" w:type="dxa"/>
            <w:shd w:val="clear" w:color="auto" w:fill="FFFFFF" w:themeFill="background1"/>
          </w:tcPr>
          <w:p w:rsidR="00EF0010" w:rsidRDefault="00EF0010" w:rsidP="001D455B">
            <w:pPr>
              <w:pStyle w:val="Normal1"/>
              <w:pBdr>
                <w:left w:val="single" w:sz="4" w:space="4" w:color="auto"/>
                <w:between w:val="single" w:sz="4" w:space="1" w:color="auto"/>
                <w:bar w:val="single" w:sz="4" w:color="auto"/>
              </w:pBdr>
              <w:shd w:val="clear" w:color="auto" w:fill="FFFFFF" w:themeFill="background1"/>
              <w:tabs>
                <w:tab w:val="right" w:pos="2608"/>
              </w:tabs>
              <w:spacing w:before="120" w:after="240"/>
              <w:ind w:left="0" w:right="227" w:firstLine="0"/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>Languages</w:t>
            </w:r>
          </w:p>
          <w:p w:rsidR="00EF0010" w:rsidRPr="00160C97" w:rsidRDefault="00EF0010" w:rsidP="001D455B">
            <w:pPr>
              <w:pStyle w:val="Normal1"/>
              <w:shd w:val="clear" w:color="auto" w:fill="AEAAAA"/>
              <w:ind w:left="0" w:firstLine="0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 xml:space="preserve">French </w:t>
            </w: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: mother tongue</w:t>
            </w:r>
          </w:p>
          <w:p w:rsidR="00EF0010" w:rsidRPr="00160C97" w:rsidRDefault="00EF0010" w:rsidP="001D455B">
            <w:pPr>
              <w:pStyle w:val="Normal1"/>
              <w:shd w:val="clear" w:color="auto" w:fill="AEAAAA"/>
              <w:ind w:left="0" w:firstLine="0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>Turkish</w:t>
            </w: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: mother tongue</w:t>
            </w:r>
          </w:p>
          <w:p w:rsidR="00EF0010" w:rsidRPr="00160C97" w:rsidRDefault="00EF0010" w:rsidP="001D455B">
            <w:pPr>
              <w:pStyle w:val="Normal1"/>
              <w:shd w:val="clear" w:color="auto" w:fill="AEAAAA"/>
              <w:ind w:left="0" w:firstLine="0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 xml:space="preserve">English </w:t>
            </w: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: excellent level, C1*, </w:t>
            </w:r>
            <w:r>
              <w:rPr>
                <w:rStyle w:val="Policepardfaut1"/>
                <w:rFonts w:ascii="Calibri" w:hAnsi="Calibri" w:cs="Calibri"/>
                <w:i/>
                <w:iCs/>
                <w:sz w:val="22"/>
                <w:lang w:val="en-GB"/>
              </w:rPr>
              <w:t>IELTS</w:t>
            </w: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 (7,5)</w:t>
            </w:r>
          </w:p>
          <w:p w:rsidR="00EF0010" w:rsidRPr="00160C97" w:rsidRDefault="00EF0010" w:rsidP="001D455B">
            <w:pPr>
              <w:pStyle w:val="Normal1"/>
              <w:shd w:val="clear" w:color="auto" w:fill="AEAAAA"/>
              <w:ind w:left="0" w:firstLine="0"/>
              <w:rPr>
                <w:rStyle w:val="Policepardfaut1"/>
                <w:rFonts w:ascii="Calibri" w:eastAsia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b/>
                <w:bCs/>
                <w:sz w:val="22"/>
                <w:lang w:val="en-GB"/>
              </w:rPr>
              <w:t>Spanish</w:t>
            </w:r>
            <w:r>
              <w:rPr>
                <w:rStyle w:val="Policepardfaut1"/>
                <w:rFonts w:ascii="Calibri" w:eastAsia="Calibri" w:hAnsi="Calibri" w:cs="Calibri"/>
                <w:b/>
                <w:sz w:val="22"/>
                <w:lang w:val="en-GB"/>
              </w:rPr>
              <w:t xml:space="preserve"> </w:t>
            </w:r>
            <w:r>
              <w:rPr>
                <w:rStyle w:val="Policepardfaut1"/>
                <w:rFonts w:ascii="Calibri" w:eastAsia="Calibri" w:hAnsi="Calibri" w:cs="Calibri"/>
                <w:sz w:val="22"/>
                <w:lang w:val="en-GB"/>
              </w:rPr>
              <w:t>: notions, A2*</w:t>
            </w:r>
          </w:p>
          <w:p w:rsidR="00EF0010" w:rsidRPr="00160C97" w:rsidRDefault="00EF0010" w:rsidP="001D455B">
            <w:pPr>
              <w:pStyle w:val="Normal1"/>
              <w:shd w:val="clear" w:color="auto" w:fill="AEAAAA"/>
              <w:spacing w:after="100"/>
              <w:ind w:left="0" w:firstLine="0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eastAsia="Calibri" w:hAnsi="Calibri" w:cs="Calibri"/>
                <w:b/>
                <w:sz w:val="22"/>
                <w:lang w:val="en-GB"/>
              </w:rPr>
              <w:t>German</w:t>
            </w:r>
            <w:r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 xml:space="preserve"> </w:t>
            </w: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: good level, B2*</w:t>
            </w:r>
          </w:p>
          <w:p w:rsidR="00EF0010" w:rsidRPr="00FF6392" w:rsidRDefault="00EF0010" w:rsidP="001D455B">
            <w:pPr>
              <w:pStyle w:val="Normal1"/>
              <w:shd w:val="clear" w:color="auto" w:fill="AEAAAA"/>
              <w:spacing w:after="95"/>
              <w:ind w:left="0" w:firstLine="0"/>
              <w:jc w:val="left"/>
              <w:rPr>
                <w:rFonts w:ascii="Calibri" w:hAnsi="Calibri" w:cs="Calibri"/>
                <w:i/>
                <w:sz w:val="22"/>
              </w:rPr>
            </w:pPr>
            <w:r>
              <w:rPr>
                <w:rStyle w:val="Policepardfaut1"/>
                <w:rFonts w:ascii="Calibri" w:hAnsi="Calibri" w:cs="Calibri"/>
                <w:i/>
                <w:sz w:val="22"/>
              </w:rPr>
              <w:t>*Cadre européen commun de référence pour les langues</w:t>
            </w:r>
          </w:p>
        </w:tc>
        <w:tc>
          <w:tcPr>
            <w:tcW w:w="40" w:type="dxa"/>
            <w:vMerge w:val="restart"/>
            <w:tcBorders>
              <w:left w:val="nil"/>
            </w:tcBorders>
            <w:shd w:val="clear" w:color="auto" w:fill="auto"/>
          </w:tcPr>
          <w:p w:rsidR="00EF0010" w:rsidRDefault="00EF0010">
            <w:pPr>
              <w:pStyle w:val="Normal1"/>
              <w:ind w:left="0" w:firstLine="0"/>
            </w:pPr>
          </w:p>
        </w:tc>
        <w:tc>
          <w:tcPr>
            <w:tcW w:w="8364" w:type="dxa"/>
            <w:gridSpan w:val="3"/>
            <w:vMerge w:val="restart"/>
            <w:shd w:val="clear" w:color="auto" w:fill="auto"/>
          </w:tcPr>
          <w:p w:rsidR="00EF0010" w:rsidRDefault="00EF0010" w:rsidP="00FF6392">
            <w:pPr>
              <w:pStyle w:val="Normal1"/>
              <w:spacing w:before="120" w:after="0" w:line="216" w:lineRule="auto"/>
              <w:ind w:left="0" w:right="749" w:firstLine="385"/>
              <w:rPr>
                <w:rStyle w:val="lev1"/>
                <w:lang w:val="en-GB"/>
              </w:rPr>
            </w:pPr>
            <w:r>
              <w:rPr>
                <w:rStyle w:val="lev1"/>
                <w:lang w:val="en-GB"/>
              </w:rPr>
              <w:t>Assistant Project Manager at AMSED                        07/2017 – 09/2017</w:t>
            </w:r>
          </w:p>
          <w:p w:rsidR="00EF0010" w:rsidRDefault="00EF0010" w:rsidP="001D455B">
            <w:pPr>
              <w:pStyle w:val="Normal1"/>
              <w:spacing w:before="120"/>
              <w:ind w:right="608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>Duties :</w:t>
            </w:r>
          </w:p>
          <w:p w:rsidR="00EF0010" w:rsidRDefault="00EF0010" w:rsidP="001D455B">
            <w:pPr>
              <w:pStyle w:val="Paragraphedeliste"/>
              <w:numPr>
                <w:ilvl w:val="0"/>
                <w:numId w:val="4"/>
              </w:numPr>
              <w:ind w:left="669" w:right="608" w:hanging="284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Participating to the management of local, European and international projects,</w:t>
            </w:r>
          </w:p>
          <w:p w:rsidR="00EF0010" w:rsidRDefault="00EF0010" w:rsidP="001D455B">
            <w:pPr>
              <w:pStyle w:val="Paragraphedeliste"/>
              <w:numPr>
                <w:ilvl w:val="0"/>
                <w:numId w:val="4"/>
              </w:numPr>
              <w:ind w:left="669" w:right="608" w:hanging="284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Participating to the organisation and leading of seminars, study visits and coordination sessions with stakeholders,</w:t>
            </w:r>
          </w:p>
          <w:p w:rsidR="00EF0010" w:rsidRDefault="00EF0010" w:rsidP="001D455B">
            <w:pPr>
              <w:pStyle w:val="Paragraphedeliste"/>
              <w:numPr>
                <w:ilvl w:val="0"/>
                <w:numId w:val="4"/>
              </w:numPr>
              <w:ind w:left="669" w:right="608" w:hanging="284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Leading of awareness workshops on urban agriculture for the social and professional integration of migrant women, </w:t>
            </w:r>
          </w:p>
          <w:p w:rsidR="00EF0010" w:rsidRDefault="00EF0010" w:rsidP="001D455B">
            <w:pPr>
              <w:pStyle w:val="Paragraphedeliste"/>
              <w:numPr>
                <w:ilvl w:val="0"/>
                <w:numId w:val="4"/>
              </w:numPr>
              <w:ind w:left="669" w:right="608" w:hanging="284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Translating/Interpreting from French into English and vice versa, </w:t>
            </w:r>
          </w:p>
          <w:p w:rsidR="00EF0010" w:rsidRDefault="00EF0010" w:rsidP="001D455B">
            <w:pPr>
              <w:pStyle w:val="Paragraphedeliste"/>
              <w:numPr>
                <w:ilvl w:val="0"/>
                <w:numId w:val="4"/>
              </w:numPr>
              <w:ind w:left="669" w:right="608" w:hanging="284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Leading of awareness workshops on European topics (discrimination, freedom of speech, </w:t>
            </w:r>
            <w:proofErr w:type="spellStart"/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interculturality</w:t>
            </w:r>
            <w:proofErr w:type="spellEnd"/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, etc.)</w:t>
            </w:r>
          </w:p>
          <w:p w:rsidR="00EF0010" w:rsidRDefault="00EF0010" w:rsidP="001D455B">
            <w:pPr>
              <w:pStyle w:val="Normal1"/>
              <w:spacing w:before="120" w:after="0" w:line="216" w:lineRule="auto"/>
              <w:ind w:left="0" w:right="749" w:firstLine="385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 xml:space="preserve">creating Success stories, digital story </w:t>
            </w:r>
            <w:proofErr w:type="spellStart"/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tellings</w:t>
            </w:r>
            <w:proofErr w:type="spellEnd"/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,</w:t>
            </w:r>
          </w:p>
          <w:p w:rsidR="00EF0010" w:rsidRDefault="00EF0010" w:rsidP="00EF0010">
            <w:pPr>
              <w:pStyle w:val="NormalWeb"/>
              <w:spacing w:before="120" w:beforeAutospacing="0" w:after="0"/>
              <w:ind w:firstLine="385"/>
              <w:rPr>
                <w:b/>
                <w:bCs/>
                <w:color w:val="000000" w:themeColor="text1"/>
                <w:lang w:val="en-GB"/>
              </w:rPr>
            </w:pPr>
            <w:r w:rsidRPr="00EC6C93">
              <w:rPr>
                <w:b/>
                <w:bCs/>
                <w:color w:val="000000" w:themeColor="text1"/>
                <w:lang w:val="en-GB"/>
              </w:rPr>
              <w:t>Teachin</w:t>
            </w:r>
            <w:r>
              <w:rPr>
                <w:b/>
                <w:bCs/>
                <w:color w:val="000000" w:themeColor="text1"/>
                <w:lang w:val="en-GB"/>
              </w:rPr>
              <w:t xml:space="preserve">g assistant at </w:t>
            </w:r>
            <w:r w:rsidRPr="00EC6C93">
              <w:rPr>
                <w:b/>
                <w:bCs/>
                <w:color w:val="000000" w:themeColor="text1"/>
                <w:lang w:val="en-GB"/>
              </w:rPr>
              <w:t>University of Strasbou</w:t>
            </w:r>
            <w:r w:rsidR="00145BDE">
              <w:rPr>
                <w:b/>
                <w:bCs/>
                <w:color w:val="000000" w:themeColor="text1"/>
                <w:lang w:val="en-GB"/>
              </w:rPr>
              <w:t xml:space="preserve">rg – France     </w:t>
            </w:r>
            <w:r w:rsidRPr="00EC6C93">
              <w:rPr>
                <w:b/>
                <w:bCs/>
                <w:color w:val="000000" w:themeColor="text1"/>
                <w:lang w:val="en-GB"/>
              </w:rPr>
              <w:t xml:space="preserve"> </w:t>
            </w:r>
            <w:r w:rsidR="00145BDE" w:rsidRPr="00EC6C93">
              <w:rPr>
                <w:b/>
                <w:color w:val="000000" w:themeColor="text1"/>
                <w:lang w:val="en-GB"/>
              </w:rPr>
              <w:t>2016-2017</w:t>
            </w:r>
          </w:p>
          <w:p w:rsidR="00EF0010" w:rsidRDefault="00EF0010" w:rsidP="00EF0010">
            <w:pPr>
              <w:pStyle w:val="Normal1"/>
              <w:spacing w:before="120" w:after="0" w:line="216" w:lineRule="auto"/>
              <w:ind w:left="385" w:right="749" w:firstLine="0"/>
              <w:rPr>
                <w:b/>
                <w:color w:val="000000" w:themeColor="text1"/>
                <w:lang w:val="en-GB"/>
              </w:rPr>
            </w:pPr>
            <w:r w:rsidRPr="00EC6C93">
              <w:rPr>
                <w:rFonts w:ascii="Calibri" w:hAnsi="Calibri" w:cs="Calibri"/>
                <w:color w:val="000000" w:themeColor="text1"/>
                <w:sz w:val="22"/>
                <w:lang w:val="en-GB"/>
              </w:rPr>
              <w:t>Note-taking for a special needs student.</w:t>
            </w:r>
            <w:r>
              <w:rPr>
                <w:rFonts w:ascii="Calibri" w:hAnsi="Calibri" w:cs="Calibri"/>
                <w:color w:val="000000" w:themeColor="text1"/>
                <w:sz w:val="22"/>
                <w:lang w:val="en-GB"/>
              </w:rPr>
              <w:t xml:space="preserve">                                                   </w:t>
            </w:r>
          </w:p>
          <w:p w:rsidR="00145BDE" w:rsidRPr="00145BDE" w:rsidRDefault="00145BDE" w:rsidP="00145BDE">
            <w:pPr>
              <w:pStyle w:val="Normal1"/>
              <w:spacing w:before="120" w:after="0" w:line="216" w:lineRule="auto"/>
              <w:ind w:left="385" w:right="749" w:firstLine="0"/>
              <w:rPr>
                <w:b/>
                <w:bCs/>
                <w:color w:val="000000" w:themeColor="text1"/>
                <w:lang w:val="en-GB"/>
              </w:rPr>
            </w:pPr>
            <w:r>
              <w:rPr>
                <w:b/>
                <w:bCs/>
                <w:color w:val="000000" w:themeColor="text1"/>
                <w:lang w:val="en-GB"/>
              </w:rPr>
              <w:t>Language stay in Great Britain                                          2013-2014</w:t>
            </w:r>
          </w:p>
          <w:p w:rsidR="00EF0010" w:rsidRPr="00C4770F" w:rsidRDefault="00EF0010" w:rsidP="00EF0010">
            <w:pPr>
              <w:pStyle w:val="Titre1"/>
              <w:rPr>
                <w:lang w:val="en-US"/>
              </w:rPr>
            </w:pPr>
          </w:p>
        </w:tc>
      </w:tr>
      <w:tr w:rsidR="00EF0010" w:rsidRPr="001D455B" w:rsidTr="00EF0010">
        <w:tblPrEx>
          <w:tblCellMar>
            <w:left w:w="0" w:type="dxa"/>
            <w:right w:w="0" w:type="dxa"/>
          </w:tblCellMar>
        </w:tblPrEx>
        <w:trPr>
          <w:gridAfter w:val="1"/>
          <w:wAfter w:w="142" w:type="dxa"/>
          <w:trHeight w:val="1571"/>
        </w:trPr>
        <w:tc>
          <w:tcPr>
            <w:tcW w:w="2977" w:type="dxa"/>
            <w:shd w:val="clear" w:color="auto" w:fill="FFFFFF" w:themeFill="background1"/>
          </w:tcPr>
          <w:p w:rsidR="00EF0010" w:rsidRDefault="00EF0010" w:rsidP="00EF0010">
            <w:pPr>
              <w:pStyle w:val="Normal1"/>
              <w:shd w:val="clear" w:color="auto" w:fill="FFFFFF" w:themeFill="background1"/>
              <w:tabs>
                <w:tab w:val="right" w:pos="2835"/>
              </w:tabs>
              <w:spacing w:before="120" w:after="240"/>
              <w:ind w:left="0" w:right="227" w:firstLine="0"/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</w:pPr>
            <w:r>
              <w:rPr>
                <w:rStyle w:val="Policepardfaut1"/>
                <w:rFonts w:ascii="Calibri" w:hAnsi="Calibri" w:cs="Calibri"/>
                <w:b/>
                <w:sz w:val="22"/>
                <w:lang w:val="en-GB"/>
              </w:rPr>
              <w:t>Computing skills</w:t>
            </w:r>
          </w:p>
          <w:p w:rsidR="00EF0010" w:rsidRDefault="00EF0010" w:rsidP="00EF0010">
            <w:pPr>
              <w:pStyle w:val="Normal1"/>
              <w:numPr>
                <w:ilvl w:val="0"/>
                <w:numId w:val="7"/>
              </w:numPr>
              <w:shd w:val="clear" w:color="auto" w:fill="A6A6A6" w:themeFill="background1" w:themeFillShade="A6"/>
              <w:tabs>
                <w:tab w:val="right" w:pos="2835"/>
                <w:tab w:val="right" w:pos="2977"/>
              </w:tabs>
              <w:spacing w:after="0" w:line="240" w:lineRule="auto"/>
              <w:ind w:left="284" w:hanging="284"/>
              <w:rPr>
                <w:rStyle w:val="Policepardfaut1"/>
                <w:rFonts w:ascii="Calibri" w:hAnsi="Calibri" w:cs="Calibri"/>
                <w:sz w:val="22"/>
                <w:lang w:val="en-GB"/>
              </w:rPr>
            </w:pPr>
            <w:r w:rsidRPr="00E20429">
              <w:rPr>
                <w:rStyle w:val="Policepardfaut1"/>
                <w:rFonts w:ascii="Calibri" w:hAnsi="Calibri" w:cs="Calibri"/>
                <w:sz w:val="22"/>
                <w:lang w:val="en-GB"/>
              </w:rPr>
              <w:t>Office pack</w:t>
            </w:r>
          </w:p>
          <w:p w:rsidR="00EF0010" w:rsidRPr="00EF0010" w:rsidRDefault="00EF0010" w:rsidP="00EF0010">
            <w:pPr>
              <w:pStyle w:val="Normal1"/>
              <w:numPr>
                <w:ilvl w:val="0"/>
                <w:numId w:val="7"/>
              </w:numPr>
              <w:shd w:val="clear" w:color="auto" w:fill="A6A6A6" w:themeFill="background1" w:themeFillShade="A6"/>
              <w:tabs>
                <w:tab w:val="right" w:pos="2835"/>
              </w:tabs>
              <w:spacing w:before="120" w:after="240"/>
              <w:ind w:left="284" w:hanging="284"/>
              <w:jc w:val="left"/>
              <w:rPr>
                <w:rFonts w:ascii="Calibri" w:hAnsi="Calibri" w:cs="Calibri"/>
                <w:sz w:val="22"/>
                <w:lang w:val="en-GB"/>
              </w:rPr>
            </w:pPr>
            <w:proofErr w:type="spellStart"/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Imovie</w:t>
            </w:r>
            <w:proofErr w:type="spellEnd"/>
            <w:r>
              <w:rPr>
                <w:rStyle w:val="Policepardfaut1"/>
                <w:rFonts w:ascii="Calibri" w:hAnsi="Calibri" w:cs="Calibri"/>
                <w:sz w:val="22"/>
                <w:lang w:val="en-GB"/>
              </w:rPr>
              <w:t>, Windows movie maker</w:t>
            </w:r>
          </w:p>
        </w:tc>
        <w:tc>
          <w:tcPr>
            <w:tcW w:w="40" w:type="dxa"/>
            <w:vMerge/>
            <w:tcBorders>
              <w:left w:val="nil"/>
            </w:tcBorders>
            <w:shd w:val="clear" w:color="auto" w:fill="auto"/>
          </w:tcPr>
          <w:p w:rsidR="00EF0010" w:rsidRPr="001D455B" w:rsidRDefault="00EF0010"/>
        </w:tc>
        <w:tc>
          <w:tcPr>
            <w:tcW w:w="8364" w:type="dxa"/>
            <w:gridSpan w:val="3"/>
            <w:vMerge/>
            <w:shd w:val="clear" w:color="auto" w:fill="auto"/>
          </w:tcPr>
          <w:p w:rsidR="00EF0010" w:rsidRPr="00EF0010" w:rsidRDefault="00EF0010" w:rsidP="00EF0010">
            <w:pPr>
              <w:pStyle w:val="Titre1"/>
              <w:tabs>
                <w:tab w:val="clear" w:pos="0"/>
              </w:tabs>
              <w:ind w:left="-3017" w:firstLine="3017"/>
              <w:rPr>
                <w:b/>
              </w:rPr>
            </w:pPr>
          </w:p>
        </w:tc>
      </w:tr>
    </w:tbl>
    <w:p w:rsidR="002A5165" w:rsidRDefault="00EF0010">
      <w:pPr>
        <w:pStyle w:val="Paragraphedeliste"/>
        <w:spacing w:before="120" w:after="98"/>
        <w:ind w:left="0" w:right="227"/>
        <w:jc w:val="left"/>
        <w:rPr>
          <w:rStyle w:val="Rfrenceintense"/>
          <w:bCs w:val="0"/>
          <w:smallCaps w:val="0"/>
          <w:color w:val="2E74B5"/>
          <w:spacing w:val="0"/>
        </w:rPr>
      </w:pPr>
      <w:r>
        <w:rPr>
          <w:rStyle w:val="Rfrenceintense"/>
          <w:bCs w:val="0"/>
          <w:smallCaps w:val="0"/>
          <w:color w:val="2E74B5"/>
          <w:spacing w:val="0"/>
        </w:rPr>
        <w:t>VOLUNTEERING</w:t>
      </w:r>
    </w:p>
    <w:p w:rsidR="00CB6C95" w:rsidRDefault="00CB6C95">
      <w:pPr>
        <w:pStyle w:val="Paragraphedeliste"/>
        <w:spacing w:before="120" w:after="98"/>
        <w:ind w:left="0" w:right="227"/>
        <w:jc w:val="left"/>
        <w:rPr>
          <w:rStyle w:val="Rfrenceintense"/>
          <w:bCs w:val="0"/>
          <w:smallCaps w:val="0"/>
          <w:color w:val="2E74B5"/>
          <w:spacing w:val="0"/>
        </w:rPr>
      </w:pPr>
    </w:p>
    <w:p w:rsidR="00CB6C95" w:rsidRPr="00CB6C95" w:rsidRDefault="00CB6C95">
      <w:pPr>
        <w:pStyle w:val="Paragraphedeliste"/>
        <w:spacing w:before="120" w:after="98"/>
        <w:ind w:left="0" w:right="227"/>
        <w:jc w:val="left"/>
        <w:rPr>
          <w:color w:val="000000" w:themeColor="text1"/>
        </w:rPr>
      </w:pPr>
      <w:proofErr w:type="spellStart"/>
      <w:r w:rsidRPr="00CB6C95">
        <w:rPr>
          <w:rStyle w:val="Rfrenceintense"/>
          <w:bCs w:val="0"/>
          <w:smallCaps w:val="0"/>
          <w:color w:val="000000" w:themeColor="text1"/>
          <w:spacing w:val="0"/>
        </w:rPr>
        <w:t>Solidarity</w:t>
      </w:r>
      <w:proofErr w:type="spellEnd"/>
      <w:r w:rsidRPr="00CB6C95">
        <w:rPr>
          <w:rStyle w:val="Rfrenceintense"/>
          <w:bCs w:val="0"/>
          <w:smallCaps w:val="0"/>
          <w:color w:val="000000" w:themeColor="text1"/>
          <w:spacing w:val="0"/>
        </w:rPr>
        <w:t xml:space="preserve"> </w:t>
      </w:r>
      <w:proofErr w:type="spellStart"/>
      <w:r w:rsidRPr="00CB6C95">
        <w:rPr>
          <w:rStyle w:val="Rfrenceintense"/>
          <w:bCs w:val="0"/>
          <w:smallCaps w:val="0"/>
          <w:color w:val="000000" w:themeColor="text1"/>
          <w:spacing w:val="0"/>
        </w:rPr>
        <w:t>project</w:t>
      </w:r>
      <w:proofErr w:type="spellEnd"/>
      <w:r w:rsidRPr="00CB6C95">
        <w:rPr>
          <w:rStyle w:val="Rfrenceintense"/>
          <w:bCs w:val="0"/>
          <w:smallCaps w:val="0"/>
          <w:color w:val="000000" w:themeColor="text1"/>
          <w:spacing w:val="0"/>
        </w:rPr>
        <w:t xml:space="preserve"> mission</w:t>
      </w:r>
    </w:p>
    <w:p w:rsidR="002A5165" w:rsidRDefault="002A5165">
      <w:pPr>
        <w:pStyle w:val="Paragraphedeliste"/>
        <w:spacing w:before="120" w:after="98"/>
        <w:ind w:left="0" w:right="227"/>
        <w:jc w:val="left"/>
      </w:pPr>
    </w:p>
    <w:p w:rsidR="002A5165" w:rsidRDefault="002A5165">
      <w:pPr>
        <w:pStyle w:val="Paragraphedeliste"/>
        <w:spacing w:before="120" w:after="98"/>
        <w:ind w:left="0" w:right="227"/>
        <w:jc w:val="left"/>
      </w:pPr>
    </w:p>
    <w:p w:rsidR="002A5165" w:rsidRDefault="002A5165">
      <w:pPr>
        <w:pStyle w:val="Paragraphedeliste"/>
        <w:spacing w:before="120" w:after="98"/>
        <w:ind w:left="0" w:right="227"/>
        <w:jc w:val="left"/>
      </w:pPr>
    </w:p>
    <w:p w:rsidR="002A5165" w:rsidRDefault="002A5165">
      <w:pPr>
        <w:pStyle w:val="Paragraphedeliste"/>
        <w:spacing w:before="120" w:after="98"/>
        <w:ind w:left="0" w:right="227"/>
        <w:jc w:val="left"/>
      </w:pPr>
    </w:p>
    <w:p w:rsidR="002A5165" w:rsidRDefault="002A5165">
      <w:pPr>
        <w:pStyle w:val="Paragraphedeliste"/>
        <w:spacing w:before="120" w:after="98"/>
        <w:ind w:left="0" w:right="227"/>
        <w:jc w:val="left"/>
      </w:pPr>
    </w:p>
    <w:p w:rsidR="002A5165" w:rsidRDefault="002A5165">
      <w:pPr>
        <w:pStyle w:val="Paragraphedeliste"/>
        <w:spacing w:before="120" w:after="98"/>
        <w:ind w:left="0" w:right="227"/>
        <w:jc w:val="left"/>
      </w:pPr>
    </w:p>
    <w:p w:rsidR="002A5165" w:rsidRDefault="002A5165">
      <w:pPr>
        <w:pStyle w:val="Paragraphedeliste"/>
        <w:spacing w:before="120" w:after="98"/>
        <w:ind w:left="0" w:right="227"/>
        <w:jc w:val="left"/>
      </w:pPr>
    </w:p>
    <w:p w:rsidR="002A5165" w:rsidRDefault="002A5165" w:rsidP="002A5165">
      <w:pPr>
        <w:pStyle w:val="Normal1"/>
        <w:tabs>
          <w:tab w:val="left" w:pos="9923"/>
        </w:tabs>
        <w:spacing w:before="114" w:after="114"/>
        <w:ind w:left="0" w:right="219" w:firstLine="0"/>
        <w:rPr>
          <w:rStyle w:val="Policepardfaut1"/>
          <w:rFonts w:ascii="Calibri" w:hAnsi="Calibri" w:cs="Calibri"/>
          <w:sz w:val="22"/>
          <w:szCs w:val="24"/>
        </w:rPr>
      </w:pPr>
    </w:p>
    <w:p w:rsidR="002A5165" w:rsidRDefault="002A5165">
      <w:pPr>
        <w:pStyle w:val="Paragraphedeliste"/>
        <w:spacing w:before="120" w:after="98"/>
        <w:ind w:left="0" w:right="227"/>
        <w:jc w:val="left"/>
      </w:pPr>
    </w:p>
    <w:sectPr w:rsidR="002A5165" w:rsidSect="002A5165">
      <w:pgSz w:w="11906" w:h="16838"/>
      <w:pgMar w:top="0" w:right="397" w:bottom="0" w:left="397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0.75pt;height:10.75pt" o:bullet="t">
        <v:imagedata r:id="rId1" o:title="mso534E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>
    <w:nsid w:val="00000003"/>
    <w:multiLevelType w:val="multilevel"/>
    <w:tmpl w:val="00000003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3">
    <w:nsid w:val="00000004"/>
    <w:multiLevelType w:val="multilevel"/>
    <w:tmpl w:val="00000004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4">
    <w:nsid w:val="1AA201CA"/>
    <w:multiLevelType w:val="hybridMultilevel"/>
    <w:tmpl w:val="94F638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B32407"/>
    <w:multiLevelType w:val="hybridMultilevel"/>
    <w:tmpl w:val="AEEE5252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6C74D1"/>
    <w:multiLevelType w:val="hybridMultilevel"/>
    <w:tmpl w:val="ABAC6DD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4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embedSystemFonts/>
  <w:proofState w:spelling="clean" w:grammar="clean"/>
  <w:stylePaneFormatFilter w:val="0000"/>
  <w:defaultTabStop w:val="709"/>
  <w:autoHyphenation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</w:compat>
  <w:rsids>
    <w:rsidRoot w:val="00C4770F"/>
    <w:rsid w:val="000A51F7"/>
    <w:rsid w:val="000B2216"/>
    <w:rsid w:val="000D4972"/>
    <w:rsid w:val="00145BDE"/>
    <w:rsid w:val="00160C97"/>
    <w:rsid w:val="001D455B"/>
    <w:rsid w:val="001F5733"/>
    <w:rsid w:val="002A5165"/>
    <w:rsid w:val="00581835"/>
    <w:rsid w:val="00622B0C"/>
    <w:rsid w:val="00626D36"/>
    <w:rsid w:val="006D1692"/>
    <w:rsid w:val="00704CBC"/>
    <w:rsid w:val="007773CD"/>
    <w:rsid w:val="007F02C2"/>
    <w:rsid w:val="00C4770F"/>
    <w:rsid w:val="00CB531A"/>
    <w:rsid w:val="00CB6C95"/>
    <w:rsid w:val="00E20429"/>
    <w:rsid w:val="00EC6A03"/>
    <w:rsid w:val="00EC6C93"/>
    <w:rsid w:val="00EF0010"/>
    <w:rsid w:val="00F32962"/>
    <w:rsid w:val="00FF63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>
      <o:colormenu v:ext="edit" fillcolor="none [4]" strokecolor="none [1]" shadowcolor="none [2]"/>
    </o:shapedefaults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216"/>
    <w:pPr>
      <w:spacing w:after="160" w:line="100" w:lineRule="atLeast"/>
      <w:textAlignment w:val="baseline"/>
    </w:pPr>
    <w:rPr>
      <w:rFonts w:ascii="Calibri" w:hAnsi="Calibri"/>
      <w:sz w:val="22"/>
      <w:szCs w:val="22"/>
      <w:lang w:eastAsia="ar-SA"/>
    </w:rPr>
  </w:style>
  <w:style w:type="paragraph" w:styleId="Titre1">
    <w:name w:val="heading 1"/>
    <w:basedOn w:val="Normal1"/>
    <w:next w:val="Normal1"/>
    <w:qFormat/>
    <w:rsid w:val="000B2216"/>
    <w:pPr>
      <w:keepNext/>
      <w:keepLines/>
      <w:tabs>
        <w:tab w:val="num" w:pos="0"/>
      </w:tabs>
      <w:spacing w:before="240" w:after="0"/>
      <w:ind w:left="0" w:firstLine="0"/>
      <w:outlineLvl w:val="0"/>
    </w:pPr>
    <w:rPr>
      <w:rFonts w:ascii="Calibri Light" w:eastAsia="Calibri Light" w:hAnsi="Calibri Light" w:cs="Calibri Light"/>
      <w:color w:val="2E74B5"/>
      <w:sz w:val="32"/>
      <w:szCs w:val="32"/>
    </w:rPr>
  </w:style>
  <w:style w:type="paragraph" w:styleId="Titre2">
    <w:name w:val="heading 2"/>
    <w:basedOn w:val="Normal1"/>
    <w:next w:val="Normal1"/>
    <w:qFormat/>
    <w:rsid w:val="000B2216"/>
    <w:pPr>
      <w:keepNext/>
      <w:keepLines/>
      <w:tabs>
        <w:tab w:val="num" w:pos="0"/>
      </w:tabs>
      <w:spacing w:before="40" w:after="0"/>
      <w:ind w:left="0" w:firstLine="0"/>
      <w:outlineLvl w:val="1"/>
    </w:pPr>
    <w:rPr>
      <w:rFonts w:ascii="Calibri Light" w:hAnsi="Calibri Light"/>
      <w:color w:val="2E74B5"/>
      <w:sz w:val="26"/>
      <w:szCs w:val="26"/>
    </w:rPr>
  </w:style>
  <w:style w:type="paragraph" w:styleId="Titre3">
    <w:name w:val="heading 3"/>
    <w:basedOn w:val="Normal1"/>
    <w:next w:val="Normal1"/>
    <w:qFormat/>
    <w:rsid w:val="000B2216"/>
    <w:pPr>
      <w:keepNext/>
      <w:keepLines/>
      <w:tabs>
        <w:tab w:val="num" w:pos="0"/>
      </w:tabs>
      <w:spacing w:before="40" w:after="0"/>
      <w:ind w:left="0" w:firstLine="0"/>
      <w:outlineLvl w:val="2"/>
    </w:pPr>
    <w:rPr>
      <w:rFonts w:ascii="Calibri Light" w:hAnsi="Calibri Light"/>
      <w:color w:val="1F4D78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olicepardfaut1">
    <w:name w:val="Police par défaut1"/>
    <w:rsid w:val="000B2216"/>
  </w:style>
  <w:style w:type="character" w:customStyle="1" w:styleId="En-tteCar">
    <w:name w:val="En-tête Car"/>
    <w:basedOn w:val="Policepardfaut1"/>
    <w:rsid w:val="000B221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PieddepageCar">
    <w:name w:val="Pied de page Car"/>
    <w:basedOn w:val="Policepardfaut1"/>
    <w:rsid w:val="000B2216"/>
    <w:rPr>
      <w:rFonts w:ascii="Times New Roman" w:eastAsia="Times New Roman" w:hAnsi="Times New Roman" w:cs="Times New Roman"/>
      <w:color w:val="000000"/>
      <w:sz w:val="24"/>
    </w:rPr>
  </w:style>
  <w:style w:type="character" w:customStyle="1" w:styleId="TextedebullesCar">
    <w:name w:val="Texte de bulles Car"/>
    <w:basedOn w:val="Policepardfaut1"/>
    <w:rsid w:val="000B2216"/>
    <w:rPr>
      <w:rFonts w:ascii="Segoe UI" w:eastAsia="Times New Roman" w:hAnsi="Segoe UI" w:cs="Segoe UI"/>
      <w:color w:val="000000"/>
      <w:sz w:val="18"/>
      <w:szCs w:val="18"/>
    </w:rPr>
  </w:style>
  <w:style w:type="character" w:customStyle="1" w:styleId="Puces">
    <w:name w:val="Puces"/>
    <w:rsid w:val="000B2216"/>
    <w:rPr>
      <w:rFonts w:ascii="OpenSymbol" w:eastAsia="OpenSymbol" w:hAnsi="OpenSymbol" w:cs="OpenSymbol"/>
    </w:rPr>
  </w:style>
  <w:style w:type="character" w:customStyle="1" w:styleId="Titre1Car">
    <w:name w:val="Titre 1 Car"/>
    <w:basedOn w:val="Policepardfaut1"/>
    <w:rsid w:val="000B2216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Lienhypertexte1">
    <w:name w:val="Lien hypertexte1"/>
    <w:basedOn w:val="Policepardfaut1"/>
    <w:rsid w:val="000B2216"/>
    <w:rPr>
      <w:color w:val="0563C1"/>
      <w:u w:val="single"/>
    </w:rPr>
  </w:style>
  <w:style w:type="character" w:customStyle="1" w:styleId="TitreCar">
    <w:name w:val="Titre Car"/>
    <w:basedOn w:val="Policepardfaut1"/>
    <w:rsid w:val="000B2216"/>
    <w:rPr>
      <w:rFonts w:ascii="Calibri Light" w:eastAsia="Times New Roman" w:hAnsi="Calibri Light" w:cs="Times New Roman"/>
      <w:spacing w:val="-10"/>
      <w:kern w:val="1"/>
      <w:sz w:val="56"/>
      <w:szCs w:val="56"/>
    </w:rPr>
  </w:style>
  <w:style w:type="character" w:styleId="Emphaseple">
    <w:name w:val="Subtle Emphasis"/>
    <w:basedOn w:val="Policepardfaut1"/>
    <w:qFormat/>
    <w:rsid w:val="000B2216"/>
    <w:rPr>
      <w:rFonts w:cs="Times New Roman"/>
      <w:i/>
      <w:iCs/>
      <w:color w:val="808080"/>
    </w:rPr>
  </w:style>
  <w:style w:type="character" w:customStyle="1" w:styleId="Titre2Car">
    <w:name w:val="Titre 2 Car"/>
    <w:basedOn w:val="Policepardfaut1"/>
    <w:rsid w:val="000B2216"/>
    <w:rPr>
      <w:rFonts w:ascii="Calibri Light" w:eastAsia="Times New Roman" w:hAnsi="Calibri Light" w:cs="Times New Roman"/>
      <w:color w:val="2E74B5"/>
      <w:sz w:val="26"/>
      <w:szCs w:val="26"/>
    </w:rPr>
  </w:style>
  <w:style w:type="character" w:customStyle="1" w:styleId="CitationintenseCar">
    <w:name w:val="Citation intense Car"/>
    <w:basedOn w:val="Policepardfaut1"/>
    <w:rsid w:val="000B2216"/>
    <w:rPr>
      <w:rFonts w:ascii="Times New Roman" w:eastAsia="Times New Roman" w:hAnsi="Times New Roman" w:cs="Times New Roman"/>
      <w:i/>
      <w:iCs/>
      <w:color w:val="5B9BD5"/>
      <w:sz w:val="24"/>
    </w:rPr>
  </w:style>
  <w:style w:type="character" w:customStyle="1" w:styleId="Sous-titreCar">
    <w:name w:val="Sous-titre Car"/>
    <w:basedOn w:val="Policepardfaut1"/>
    <w:rsid w:val="000B2216"/>
    <w:rPr>
      <w:rFonts w:ascii="Calibri" w:eastAsia="Times New Roman" w:hAnsi="Calibri" w:cs="Times New Roman"/>
      <w:color w:val="5A5A5A"/>
      <w:spacing w:val="15"/>
    </w:rPr>
  </w:style>
  <w:style w:type="character" w:customStyle="1" w:styleId="CitationCar">
    <w:name w:val="Citation Car"/>
    <w:basedOn w:val="Policepardfaut1"/>
    <w:rsid w:val="000B2216"/>
    <w:rPr>
      <w:rFonts w:ascii="Times New Roman" w:eastAsia="Times New Roman" w:hAnsi="Times New Roman" w:cs="Times New Roman"/>
      <w:i/>
      <w:iCs/>
      <w:color w:val="404040"/>
      <w:sz w:val="24"/>
    </w:rPr>
  </w:style>
  <w:style w:type="character" w:customStyle="1" w:styleId="Titre3Car">
    <w:name w:val="Titre 3 Car"/>
    <w:basedOn w:val="Policepardfaut1"/>
    <w:rsid w:val="000B2216"/>
    <w:rPr>
      <w:rFonts w:ascii="Calibri Light" w:eastAsia="Times New Roman" w:hAnsi="Calibri Light" w:cs="Times New Roman"/>
      <w:color w:val="1F4D78"/>
      <w:sz w:val="24"/>
      <w:szCs w:val="24"/>
    </w:rPr>
  </w:style>
  <w:style w:type="character" w:styleId="Rfrenceple">
    <w:name w:val="Subtle Reference"/>
    <w:basedOn w:val="Policepardfaut1"/>
    <w:qFormat/>
    <w:rsid w:val="000B2216"/>
    <w:rPr>
      <w:smallCaps/>
      <w:color w:val="5A5A5A"/>
    </w:rPr>
  </w:style>
  <w:style w:type="character" w:styleId="Rfrenceintense">
    <w:name w:val="Intense Reference"/>
    <w:basedOn w:val="Policepardfaut1"/>
    <w:qFormat/>
    <w:rsid w:val="000B2216"/>
    <w:rPr>
      <w:b/>
      <w:bCs/>
      <w:smallCaps/>
      <w:color w:val="5B9BD5"/>
      <w:spacing w:val="5"/>
    </w:rPr>
  </w:style>
  <w:style w:type="character" w:customStyle="1" w:styleId="lev1">
    <w:name w:val="Élevé1"/>
    <w:basedOn w:val="Policepardfaut1"/>
    <w:rsid w:val="000B2216"/>
    <w:rPr>
      <w:b/>
      <w:bCs/>
    </w:rPr>
  </w:style>
  <w:style w:type="character" w:styleId="Lienhypertexte">
    <w:name w:val="Hyperlink"/>
    <w:rsid w:val="000B2216"/>
    <w:rPr>
      <w:color w:val="000080"/>
      <w:u w:val="single"/>
    </w:rPr>
  </w:style>
  <w:style w:type="character" w:customStyle="1" w:styleId="WWCharLFO1LVL1">
    <w:name w:val="WW_CharLFO1LVL1"/>
    <w:rsid w:val="000B2216"/>
    <w:rPr>
      <w:rFonts w:ascii="Wingdings" w:hAnsi="Wingdings"/>
    </w:rPr>
  </w:style>
  <w:style w:type="character" w:customStyle="1" w:styleId="WWCharLFO1LVL2">
    <w:name w:val="WW_CharLFO1LVL2"/>
    <w:rsid w:val="000B2216"/>
    <w:rPr>
      <w:rFonts w:ascii="Courier New" w:hAnsi="Courier New" w:cs="Courier New"/>
    </w:rPr>
  </w:style>
  <w:style w:type="character" w:customStyle="1" w:styleId="WWCharLFO1LVL3">
    <w:name w:val="WW_CharLFO1LVL3"/>
    <w:rsid w:val="000B2216"/>
    <w:rPr>
      <w:rFonts w:ascii="Wingdings" w:hAnsi="Wingdings"/>
    </w:rPr>
  </w:style>
  <w:style w:type="character" w:customStyle="1" w:styleId="WWCharLFO1LVL4">
    <w:name w:val="WW_CharLFO1LVL4"/>
    <w:rsid w:val="000B2216"/>
    <w:rPr>
      <w:rFonts w:ascii="Symbol" w:hAnsi="Symbol"/>
    </w:rPr>
  </w:style>
  <w:style w:type="character" w:customStyle="1" w:styleId="WWCharLFO1LVL5">
    <w:name w:val="WW_CharLFO1LVL5"/>
    <w:rsid w:val="000B2216"/>
    <w:rPr>
      <w:rFonts w:ascii="Courier New" w:hAnsi="Courier New" w:cs="Courier New"/>
    </w:rPr>
  </w:style>
  <w:style w:type="character" w:customStyle="1" w:styleId="WWCharLFO1LVL6">
    <w:name w:val="WW_CharLFO1LVL6"/>
    <w:rsid w:val="000B2216"/>
    <w:rPr>
      <w:rFonts w:ascii="Wingdings" w:hAnsi="Wingdings"/>
    </w:rPr>
  </w:style>
  <w:style w:type="character" w:customStyle="1" w:styleId="WWCharLFO1LVL7">
    <w:name w:val="WW_CharLFO1LVL7"/>
    <w:rsid w:val="000B2216"/>
    <w:rPr>
      <w:rFonts w:ascii="Symbol" w:hAnsi="Symbol"/>
    </w:rPr>
  </w:style>
  <w:style w:type="character" w:customStyle="1" w:styleId="WWCharLFO1LVL8">
    <w:name w:val="WW_CharLFO1LVL8"/>
    <w:rsid w:val="000B2216"/>
    <w:rPr>
      <w:rFonts w:ascii="Courier New" w:hAnsi="Courier New" w:cs="Courier New"/>
    </w:rPr>
  </w:style>
  <w:style w:type="character" w:customStyle="1" w:styleId="WWCharLFO1LVL9">
    <w:name w:val="WW_CharLFO1LVL9"/>
    <w:rsid w:val="000B2216"/>
    <w:rPr>
      <w:rFonts w:ascii="Wingdings" w:hAnsi="Wingdings"/>
    </w:rPr>
  </w:style>
  <w:style w:type="character" w:customStyle="1" w:styleId="WWCharLFO2LVL1">
    <w:name w:val="WW_CharLFO2LVL1"/>
    <w:rsid w:val="000B2216"/>
    <w:rPr>
      <w:rFonts w:ascii="Wingdings" w:hAnsi="Wingdings"/>
    </w:rPr>
  </w:style>
  <w:style w:type="character" w:customStyle="1" w:styleId="WWCharLFO2LVL2">
    <w:name w:val="WW_CharLFO2LVL2"/>
    <w:rsid w:val="000B2216"/>
    <w:rPr>
      <w:rFonts w:ascii="Courier New" w:hAnsi="Courier New" w:cs="Courier New"/>
    </w:rPr>
  </w:style>
  <w:style w:type="character" w:customStyle="1" w:styleId="WWCharLFO2LVL3">
    <w:name w:val="WW_CharLFO2LVL3"/>
    <w:rsid w:val="000B2216"/>
    <w:rPr>
      <w:rFonts w:ascii="Wingdings" w:hAnsi="Wingdings"/>
    </w:rPr>
  </w:style>
  <w:style w:type="character" w:customStyle="1" w:styleId="WWCharLFO2LVL4">
    <w:name w:val="WW_CharLFO2LVL4"/>
    <w:rsid w:val="000B2216"/>
    <w:rPr>
      <w:rFonts w:ascii="Symbol" w:hAnsi="Symbol"/>
    </w:rPr>
  </w:style>
  <w:style w:type="character" w:customStyle="1" w:styleId="WWCharLFO2LVL5">
    <w:name w:val="WW_CharLFO2LVL5"/>
    <w:rsid w:val="000B2216"/>
    <w:rPr>
      <w:rFonts w:ascii="Courier New" w:hAnsi="Courier New" w:cs="Courier New"/>
    </w:rPr>
  </w:style>
  <w:style w:type="character" w:customStyle="1" w:styleId="WWCharLFO2LVL6">
    <w:name w:val="WW_CharLFO2LVL6"/>
    <w:rsid w:val="000B2216"/>
    <w:rPr>
      <w:rFonts w:ascii="Wingdings" w:hAnsi="Wingdings"/>
    </w:rPr>
  </w:style>
  <w:style w:type="character" w:customStyle="1" w:styleId="WWCharLFO2LVL7">
    <w:name w:val="WW_CharLFO2LVL7"/>
    <w:rsid w:val="000B2216"/>
    <w:rPr>
      <w:rFonts w:ascii="Symbol" w:hAnsi="Symbol"/>
    </w:rPr>
  </w:style>
  <w:style w:type="character" w:customStyle="1" w:styleId="WWCharLFO2LVL8">
    <w:name w:val="WW_CharLFO2LVL8"/>
    <w:rsid w:val="000B2216"/>
    <w:rPr>
      <w:rFonts w:ascii="Courier New" w:hAnsi="Courier New" w:cs="Courier New"/>
    </w:rPr>
  </w:style>
  <w:style w:type="character" w:customStyle="1" w:styleId="WWCharLFO2LVL9">
    <w:name w:val="WW_CharLFO2LVL9"/>
    <w:rsid w:val="000B2216"/>
    <w:rPr>
      <w:rFonts w:ascii="Wingdings" w:hAnsi="Wingdings"/>
    </w:rPr>
  </w:style>
  <w:style w:type="character" w:customStyle="1" w:styleId="WWCharLFO3LVL1">
    <w:name w:val="WW_CharLFO3LVL1"/>
    <w:rsid w:val="000B2216"/>
    <w:rPr>
      <w:rFonts w:ascii="Wingdings" w:hAnsi="Wingdings"/>
    </w:rPr>
  </w:style>
  <w:style w:type="character" w:customStyle="1" w:styleId="WWCharLFO3LVL2">
    <w:name w:val="WW_CharLFO3LVL2"/>
    <w:rsid w:val="000B2216"/>
    <w:rPr>
      <w:rFonts w:ascii="Courier New" w:hAnsi="Courier New" w:cs="Courier New"/>
    </w:rPr>
  </w:style>
  <w:style w:type="character" w:customStyle="1" w:styleId="WWCharLFO3LVL3">
    <w:name w:val="WW_CharLFO3LVL3"/>
    <w:rsid w:val="000B2216"/>
    <w:rPr>
      <w:rFonts w:ascii="Wingdings" w:hAnsi="Wingdings"/>
    </w:rPr>
  </w:style>
  <w:style w:type="character" w:customStyle="1" w:styleId="WWCharLFO3LVL4">
    <w:name w:val="WW_CharLFO3LVL4"/>
    <w:rsid w:val="000B2216"/>
    <w:rPr>
      <w:rFonts w:ascii="Symbol" w:hAnsi="Symbol"/>
    </w:rPr>
  </w:style>
  <w:style w:type="character" w:customStyle="1" w:styleId="WWCharLFO3LVL5">
    <w:name w:val="WW_CharLFO3LVL5"/>
    <w:rsid w:val="000B2216"/>
    <w:rPr>
      <w:rFonts w:ascii="Courier New" w:hAnsi="Courier New" w:cs="Courier New"/>
    </w:rPr>
  </w:style>
  <w:style w:type="character" w:customStyle="1" w:styleId="WWCharLFO3LVL6">
    <w:name w:val="WW_CharLFO3LVL6"/>
    <w:rsid w:val="000B2216"/>
    <w:rPr>
      <w:rFonts w:ascii="Wingdings" w:hAnsi="Wingdings"/>
    </w:rPr>
  </w:style>
  <w:style w:type="character" w:customStyle="1" w:styleId="WWCharLFO3LVL7">
    <w:name w:val="WW_CharLFO3LVL7"/>
    <w:rsid w:val="000B2216"/>
    <w:rPr>
      <w:rFonts w:ascii="Symbol" w:hAnsi="Symbol"/>
    </w:rPr>
  </w:style>
  <w:style w:type="character" w:customStyle="1" w:styleId="WWCharLFO3LVL8">
    <w:name w:val="WW_CharLFO3LVL8"/>
    <w:rsid w:val="000B2216"/>
    <w:rPr>
      <w:rFonts w:ascii="Courier New" w:hAnsi="Courier New" w:cs="Courier New"/>
    </w:rPr>
  </w:style>
  <w:style w:type="character" w:customStyle="1" w:styleId="WWCharLFO3LVL9">
    <w:name w:val="WW_CharLFO3LVL9"/>
    <w:rsid w:val="000B2216"/>
    <w:rPr>
      <w:rFonts w:ascii="Wingdings" w:hAnsi="Wingdings"/>
    </w:rPr>
  </w:style>
  <w:style w:type="paragraph" w:customStyle="1" w:styleId="Titre10">
    <w:name w:val="Titre1"/>
    <w:basedOn w:val="Normal1"/>
    <w:next w:val="Normal1"/>
    <w:rsid w:val="000B2216"/>
    <w:pPr>
      <w:spacing w:after="0"/>
    </w:pPr>
    <w:rPr>
      <w:rFonts w:ascii="Calibri Light" w:eastAsia="Calibri Light" w:hAnsi="Calibri Light" w:cs="Calibri Light"/>
      <w:color w:val="auto"/>
      <w:spacing w:val="-10"/>
      <w:kern w:val="1"/>
      <w:sz w:val="56"/>
      <w:szCs w:val="56"/>
    </w:rPr>
  </w:style>
  <w:style w:type="paragraph" w:styleId="Corpsdetexte">
    <w:name w:val="Body Text"/>
    <w:basedOn w:val="Normal"/>
    <w:rsid w:val="000B2216"/>
    <w:pPr>
      <w:spacing w:after="140" w:line="288" w:lineRule="auto"/>
    </w:pPr>
  </w:style>
  <w:style w:type="paragraph" w:customStyle="1" w:styleId="Normal1">
    <w:name w:val="Normal1"/>
    <w:rsid w:val="000B2216"/>
    <w:pPr>
      <w:suppressAutoHyphens/>
      <w:spacing w:after="22" w:line="100" w:lineRule="atLeast"/>
      <w:ind w:left="370" w:hanging="10"/>
      <w:jc w:val="both"/>
      <w:textAlignment w:val="baseline"/>
    </w:pPr>
    <w:rPr>
      <w:color w:val="000000"/>
      <w:sz w:val="24"/>
      <w:szCs w:val="22"/>
      <w:lang w:eastAsia="ar-SA"/>
    </w:rPr>
  </w:style>
  <w:style w:type="paragraph" w:styleId="En-tte">
    <w:name w:val="header"/>
    <w:basedOn w:val="Normal1"/>
    <w:rsid w:val="000B2216"/>
    <w:pPr>
      <w:tabs>
        <w:tab w:val="center" w:pos="4536"/>
        <w:tab w:val="right" w:pos="9072"/>
      </w:tabs>
      <w:spacing w:after="0"/>
    </w:pPr>
  </w:style>
  <w:style w:type="paragraph" w:styleId="Pieddepage">
    <w:name w:val="footer"/>
    <w:basedOn w:val="Normal1"/>
    <w:rsid w:val="000B2216"/>
    <w:pPr>
      <w:tabs>
        <w:tab w:val="center" w:pos="4536"/>
        <w:tab w:val="right" w:pos="9072"/>
      </w:tabs>
      <w:spacing w:after="0"/>
    </w:pPr>
  </w:style>
  <w:style w:type="paragraph" w:styleId="Paragraphedeliste">
    <w:name w:val="List Paragraph"/>
    <w:basedOn w:val="Normal1"/>
    <w:qFormat/>
    <w:rsid w:val="000B2216"/>
    <w:pPr>
      <w:ind w:left="720" w:firstLine="0"/>
    </w:pPr>
  </w:style>
  <w:style w:type="paragraph" w:styleId="Textedebulles">
    <w:name w:val="Balloon Text"/>
    <w:basedOn w:val="Normal1"/>
    <w:rsid w:val="000B2216"/>
    <w:pPr>
      <w:spacing w:after="0"/>
    </w:pPr>
    <w:rPr>
      <w:rFonts w:ascii="Segoe UI" w:eastAsia="Segoe UI" w:hAnsi="Segoe UI" w:cs="Segoe UI"/>
      <w:sz w:val="18"/>
      <w:szCs w:val="18"/>
    </w:rPr>
  </w:style>
  <w:style w:type="paragraph" w:customStyle="1" w:styleId="Contenudetableau">
    <w:name w:val="Contenu de tableau"/>
    <w:basedOn w:val="Normal"/>
    <w:rsid w:val="000B2216"/>
    <w:pPr>
      <w:suppressLineNumbers/>
    </w:pPr>
  </w:style>
  <w:style w:type="paragraph" w:customStyle="1" w:styleId="Titredetableau">
    <w:name w:val="Titre de tableau"/>
    <w:basedOn w:val="Contenudetableau"/>
    <w:rsid w:val="000B2216"/>
    <w:pPr>
      <w:jc w:val="center"/>
    </w:pPr>
    <w:rPr>
      <w:b/>
      <w:bCs/>
    </w:rPr>
  </w:style>
  <w:style w:type="paragraph" w:styleId="Citationintense">
    <w:name w:val="Intense Quote"/>
    <w:basedOn w:val="Normal1"/>
    <w:next w:val="Normal1"/>
    <w:qFormat/>
    <w:rsid w:val="000B2216"/>
    <w:pPr>
      <w:pBdr>
        <w:top w:val="single" w:sz="4" w:space="10" w:color="808080"/>
        <w:bottom w:val="single" w:sz="4" w:space="10" w:color="808080"/>
      </w:pBdr>
      <w:spacing w:before="360" w:after="360"/>
      <w:ind w:left="864" w:right="864" w:firstLine="0"/>
      <w:jc w:val="center"/>
    </w:pPr>
    <w:rPr>
      <w:i/>
      <w:iCs/>
      <w:color w:val="5B9BD5"/>
    </w:rPr>
  </w:style>
  <w:style w:type="paragraph" w:styleId="Sous-titre">
    <w:name w:val="Subtitle"/>
    <w:basedOn w:val="Normal1"/>
    <w:next w:val="Normal1"/>
    <w:qFormat/>
    <w:rsid w:val="000B2216"/>
    <w:pPr>
      <w:spacing w:after="160"/>
    </w:pPr>
    <w:rPr>
      <w:rFonts w:ascii="Calibri" w:hAnsi="Calibri"/>
      <w:color w:val="5A5A5A"/>
      <w:spacing w:val="15"/>
      <w:sz w:val="22"/>
    </w:rPr>
  </w:style>
  <w:style w:type="paragraph" w:styleId="Citation">
    <w:name w:val="Quote"/>
    <w:basedOn w:val="Normal1"/>
    <w:next w:val="Normal1"/>
    <w:qFormat/>
    <w:rsid w:val="000B2216"/>
    <w:pPr>
      <w:spacing w:before="200" w:after="160"/>
      <w:ind w:left="864" w:right="864" w:firstLine="0"/>
      <w:jc w:val="center"/>
    </w:pPr>
    <w:rPr>
      <w:i/>
      <w:iCs/>
      <w:color w:val="404040"/>
    </w:rPr>
  </w:style>
  <w:style w:type="paragraph" w:styleId="Sansinterligne">
    <w:name w:val="No Spacing"/>
    <w:qFormat/>
    <w:rsid w:val="000B2216"/>
    <w:pPr>
      <w:suppressAutoHyphens/>
      <w:spacing w:line="100" w:lineRule="atLeast"/>
      <w:ind w:left="370" w:hanging="10"/>
      <w:jc w:val="both"/>
      <w:textAlignment w:val="baseline"/>
    </w:pPr>
    <w:rPr>
      <w:color w:val="000000"/>
      <w:sz w:val="24"/>
      <w:szCs w:val="22"/>
      <w:lang w:eastAsia="ar-SA"/>
    </w:rPr>
  </w:style>
  <w:style w:type="paragraph" w:styleId="Titre">
    <w:name w:val="Title"/>
    <w:basedOn w:val="Normal"/>
    <w:next w:val="Normal"/>
    <w:link w:val="TitreCar1"/>
    <w:uiPriority w:val="10"/>
    <w:qFormat/>
    <w:rsid w:val="00622B0C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reCar1">
    <w:name w:val="Titre Car1"/>
    <w:basedOn w:val="Policepardfaut"/>
    <w:link w:val="Titre"/>
    <w:uiPriority w:val="10"/>
    <w:rsid w:val="00622B0C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styleId="NormalWeb">
    <w:name w:val="Normal (Web)"/>
    <w:basedOn w:val="Normal"/>
    <w:uiPriority w:val="99"/>
    <w:unhideWhenUsed/>
    <w:rsid w:val="00FF6392"/>
    <w:pPr>
      <w:spacing w:before="100" w:beforeAutospacing="1" w:after="119" w:line="240" w:lineRule="auto"/>
      <w:textAlignment w:val="auto"/>
    </w:pPr>
    <w:rPr>
      <w:rFonts w:ascii="Times New Roman" w:hAnsi="Times New Roman"/>
      <w:sz w:val="24"/>
      <w:szCs w:val="24"/>
      <w:lang w:eastAsia="fr-FR"/>
    </w:rPr>
  </w:style>
  <w:style w:type="paragraph" w:styleId="Rvision">
    <w:name w:val="Revision"/>
    <w:hidden/>
    <w:uiPriority w:val="99"/>
    <w:semiHidden/>
    <w:rsid w:val="008A388E"/>
    <w:rPr>
      <w:rFonts w:ascii="Calibri" w:hAnsi="Calibri"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546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.hancer@live.fr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C3819-C911-48DC-ACEA-715920F25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461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Autre</dc:creator>
  <cp:lastModifiedBy>pc</cp:lastModifiedBy>
  <cp:revision>7</cp:revision>
  <cp:lastPrinted>2017-10-11T06:41:00Z</cp:lastPrinted>
  <dcterms:created xsi:type="dcterms:W3CDTF">2018-02-23T08:27:00Z</dcterms:created>
  <dcterms:modified xsi:type="dcterms:W3CDTF">2018-02-24T09:12:00Z</dcterms:modified>
</cp:coreProperties>
</file>